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D4237" w14:textId="77777777" w:rsidR="00FD0779" w:rsidRDefault="00FD0779" w:rsidP="00382410">
      <w:pPr>
        <w:pStyle w:val="Tekstpodstawowy"/>
        <w:spacing w:after="0" w:line="240" w:lineRule="auto"/>
        <w:ind w:left="0" w:right="0" w:firstLine="0"/>
        <w:rPr>
          <w:rStyle w:val="Nagwek22"/>
          <w:rFonts w:ascii="Times New Roman" w:hAnsi="Times New Roman" w:cs="Times New Roman"/>
          <w:b/>
          <w:color w:val="auto"/>
        </w:rPr>
      </w:pPr>
    </w:p>
    <w:p w14:paraId="2508A065" w14:textId="2C75968C" w:rsidR="001874A9" w:rsidRPr="00F91006" w:rsidRDefault="001874A9" w:rsidP="001874A9">
      <w:pPr>
        <w:pStyle w:val="Tekstpodstawowy"/>
        <w:spacing w:after="0" w:line="240" w:lineRule="auto"/>
        <w:ind w:right="0"/>
        <w:jc w:val="right"/>
        <w:rPr>
          <w:color w:val="auto"/>
          <w:sz w:val="22"/>
        </w:rPr>
      </w:pPr>
      <w:r w:rsidRPr="00F91006">
        <w:rPr>
          <w:rStyle w:val="Nagwek22"/>
          <w:rFonts w:ascii="Times New Roman" w:hAnsi="Times New Roman" w:cs="Times New Roman"/>
          <w:b/>
          <w:color w:val="auto"/>
        </w:rPr>
        <w:t>Załącznik nr 3</w:t>
      </w:r>
    </w:p>
    <w:p w14:paraId="56FDF797" w14:textId="1811B64D" w:rsidR="001874A9" w:rsidRPr="00F91006" w:rsidRDefault="001874A9" w:rsidP="004B5A7D">
      <w:pPr>
        <w:pStyle w:val="Tekstpodstawowy"/>
        <w:spacing w:after="0" w:line="240" w:lineRule="auto"/>
        <w:ind w:left="11" w:right="1" w:hanging="11"/>
        <w:jc w:val="right"/>
        <w:outlineLvl w:val="0"/>
        <w:rPr>
          <w:color w:val="auto"/>
          <w:sz w:val="22"/>
        </w:rPr>
      </w:pPr>
      <w:r w:rsidRPr="00F91006">
        <w:rPr>
          <w:color w:val="auto"/>
          <w:sz w:val="22"/>
        </w:rPr>
        <w:t xml:space="preserve">Zamawiający: </w:t>
      </w:r>
      <w:r w:rsidR="00AD755F" w:rsidRPr="00F91006">
        <w:rPr>
          <w:color w:val="auto"/>
          <w:sz w:val="22"/>
        </w:rPr>
        <w:t>Gmina Lyski, ul. Dworcowa 1a, 44-295 Lyski</w:t>
      </w:r>
    </w:p>
    <w:p w14:paraId="68103ED5" w14:textId="77777777" w:rsidR="001874A9" w:rsidRPr="00F91006" w:rsidRDefault="001874A9" w:rsidP="004B5A7D">
      <w:pPr>
        <w:pStyle w:val="Tekstpodstawowy"/>
        <w:spacing w:after="0" w:line="240" w:lineRule="auto"/>
        <w:ind w:left="11" w:right="0" w:hanging="11"/>
        <w:rPr>
          <w:b/>
          <w:color w:val="auto"/>
          <w:sz w:val="20"/>
          <w:szCs w:val="20"/>
          <w:highlight w:val="yellow"/>
          <w:lang w:bidi="pl-PL"/>
        </w:rPr>
      </w:pPr>
    </w:p>
    <w:p w14:paraId="198F964C" w14:textId="77777777" w:rsidR="001874A9" w:rsidRPr="00F91006" w:rsidRDefault="001874A9" w:rsidP="004B5A7D">
      <w:pPr>
        <w:keepNext/>
        <w:keepLines/>
        <w:shd w:val="clear" w:color="auto" w:fill="D9D9D9" w:themeFill="background1" w:themeFillShade="D9"/>
        <w:spacing w:after="0" w:line="240" w:lineRule="auto"/>
        <w:ind w:left="11" w:right="1" w:hanging="11"/>
        <w:jc w:val="center"/>
        <w:rPr>
          <w:rFonts w:eastAsia="Calibri"/>
          <w:b/>
          <w:color w:val="auto"/>
          <w:sz w:val="20"/>
          <w:szCs w:val="20"/>
          <w:lang w:bidi="pl-PL"/>
        </w:rPr>
      </w:pPr>
      <w:r w:rsidRPr="00F91006">
        <w:rPr>
          <w:rFonts w:eastAsia="Calibri"/>
          <w:b/>
          <w:color w:val="auto"/>
          <w:sz w:val="20"/>
          <w:szCs w:val="20"/>
          <w:lang w:bidi="pl-PL"/>
        </w:rPr>
        <w:t>OŚWIADCZENIE</w:t>
      </w:r>
    </w:p>
    <w:p w14:paraId="348590D1" w14:textId="2872DD35" w:rsidR="001874A9" w:rsidRPr="00F91006" w:rsidRDefault="001874A9" w:rsidP="001874A9">
      <w:pPr>
        <w:keepNext/>
        <w:keepLines/>
        <w:shd w:val="clear" w:color="auto" w:fill="D9D9D9" w:themeFill="background1" w:themeFillShade="D9"/>
        <w:spacing w:after="0" w:line="240" w:lineRule="auto"/>
        <w:ind w:right="1"/>
        <w:jc w:val="center"/>
        <w:rPr>
          <w:rFonts w:eastAsia="Calibri"/>
          <w:b/>
          <w:color w:val="auto"/>
          <w:sz w:val="20"/>
          <w:szCs w:val="20"/>
          <w:lang w:bidi="pl-PL"/>
        </w:rPr>
      </w:pPr>
      <w:r w:rsidRPr="00F91006">
        <w:rPr>
          <w:rFonts w:eastAsia="Calibri"/>
          <w:b/>
          <w:color w:val="auto"/>
          <w:sz w:val="20"/>
          <w:szCs w:val="20"/>
          <w:lang w:bidi="pl-PL"/>
        </w:rPr>
        <w:t xml:space="preserve"> podmiotu udostępniającego zasoby o niepodleganiu wykluczeniu </w:t>
      </w:r>
    </w:p>
    <w:p w14:paraId="0311660A" w14:textId="77777777" w:rsidR="001874A9" w:rsidRPr="00F91006" w:rsidRDefault="001874A9" w:rsidP="001874A9">
      <w:pPr>
        <w:keepNext/>
        <w:keepLines/>
        <w:shd w:val="clear" w:color="auto" w:fill="D9D9D9" w:themeFill="background1" w:themeFillShade="D9"/>
        <w:spacing w:after="0" w:line="240" w:lineRule="auto"/>
        <w:ind w:right="1"/>
        <w:jc w:val="center"/>
        <w:rPr>
          <w:rFonts w:eastAsia="Calibri"/>
          <w:b/>
          <w:color w:val="auto"/>
          <w:sz w:val="20"/>
          <w:szCs w:val="20"/>
          <w:lang w:bidi="pl-PL"/>
        </w:rPr>
      </w:pPr>
      <w:r w:rsidRPr="00F91006">
        <w:rPr>
          <w:rFonts w:eastAsia="Calibri"/>
          <w:b/>
          <w:color w:val="auto"/>
          <w:sz w:val="20"/>
          <w:szCs w:val="20"/>
          <w:lang w:bidi="pl-PL"/>
        </w:rPr>
        <w:t xml:space="preserve">oraz spełnianiu warunków udziału w postępowaniu </w:t>
      </w:r>
    </w:p>
    <w:p w14:paraId="4D844561" w14:textId="77777777" w:rsidR="001874A9" w:rsidRPr="00F91006" w:rsidRDefault="001874A9" w:rsidP="001874A9">
      <w:pPr>
        <w:keepNext/>
        <w:keepLines/>
        <w:spacing w:after="0" w:line="240" w:lineRule="auto"/>
        <w:jc w:val="center"/>
        <w:rPr>
          <w:rFonts w:eastAsia="Calibri"/>
          <w:color w:val="auto"/>
          <w:sz w:val="20"/>
          <w:szCs w:val="20"/>
          <w:lang w:bidi="pl-PL"/>
        </w:rPr>
      </w:pPr>
      <w:r w:rsidRPr="00F91006">
        <w:rPr>
          <w:rFonts w:eastAsia="Calibri"/>
          <w:color w:val="auto"/>
          <w:sz w:val="20"/>
          <w:szCs w:val="20"/>
          <w:lang w:bidi="pl-PL"/>
        </w:rPr>
        <w:t xml:space="preserve">składane na podstawie art. 125 ust. 1 ustawy z dnia 11 września 2019 r. </w:t>
      </w:r>
    </w:p>
    <w:p w14:paraId="66667979" w14:textId="14FB5E3C" w:rsidR="001874A9" w:rsidRPr="00F91006" w:rsidRDefault="001874A9" w:rsidP="001874A9">
      <w:pPr>
        <w:keepNext/>
        <w:keepLines/>
        <w:spacing w:after="0" w:line="240" w:lineRule="auto"/>
        <w:jc w:val="center"/>
        <w:rPr>
          <w:rFonts w:eastAsia="Calibri"/>
          <w:color w:val="auto"/>
          <w:sz w:val="20"/>
          <w:szCs w:val="20"/>
          <w:lang w:bidi="pl-PL"/>
        </w:rPr>
      </w:pPr>
      <w:r w:rsidRPr="00F91006">
        <w:rPr>
          <w:rFonts w:eastAsia="Calibri"/>
          <w:color w:val="auto"/>
          <w:sz w:val="20"/>
          <w:szCs w:val="20"/>
          <w:lang w:bidi="pl-PL"/>
        </w:rPr>
        <w:tab/>
        <w:t xml:space="preserve">prawo zamówień publicznych (dalej: ustawa </w:t>
      </w:r>
      <w:r w:rsidR="00A338EC" w:rsidRPr="00F91006">
        <w:rPr>
          <w:rFonts w:eastAsia="Calibri"/>
          <w:color w:val="auto"/>
          <w:sz w:val="20"/>
          <w:szCs w:val="20"/>
          <w:lang w:bidi="pl-PL"/>
        </w:rPr>
        <w:t>P</w:t>
      </w:r>
      <w:r w:rsidRPr="00F91006">
        <w:rPr>
          <w:rFonts w:eastAsia="Calibri"/>
          <w:color w:val="auto"/>
          <w:sz w:val="20"/>
          <w:szCs w:val="20"/>
          <w:lang w:bidi="pl-PL"/>
        </w:rPr>
        <w:t>zp)</w:t>
      </w:r>
    </w:p>
    <w:p w14:paraId="044F02A2" w14:textId="77777777" w:rsidR="001874A9" w:rsidRPr="00F91006" w:rsidRDefault="001874A9" w:rsidP="001874A9">
      <w:pPr>
        <w:keepNext/>
        <w:keepLines/>
        <w:spacing w:after="0" w:line="240" w:lineRule="auto"/>
        <w:jc w:val="center"/>
        <w:rPr>
          <w:rStyle w:val="Nagwek22"/>
          <w:rFonts w:ascii="Times New Roman" w:hAnsi="Times New Roman" w:cs="Times New Roman"/>
          <w:b/>
          <w:color w:val="auto"/>
          <w:sz w:val="12"/>
          <w:szCs w:val="12"/>
        </w:rPr>
      </w:pPr>
    </w:p>
    <w:p w14:paraId="4BF156CF" w14:textId="77777777" w:rsidR="00FD0779" w:rsidRDefault="003C266A" w:rsidP="00FD0779">
      <w:pPr>
        <w:pStyle w:val="Standard"/>
        <w:jc w:val="both"/>
        <w:rPr>
          <w:b/>
          <w:bCs/>
          <w:sz w:val="20"/>
          <w:szCs w:val="20"/>
          <w:lang w:val="pl-PL"/>
        </w:rPr>
      </w:pPr>
      <w:bookmarkStart w:id="0" w:name="_Hlk100296297"/>
      <w:r w:rsidRPr="00F91006">
        <w:rPr>
          <w:rStyle w:val="Nagwek22"/>
          <w:rFonts w:ascii="Times New Roman" w:hAnsi="Times New Roman" w:cs="Times New Roman"/>
          <w:color w:val="auto"/>
          <w:sz w:val="20"/>
          <w:szCs w:val="20"/>
        </w:rPr>
        <w:t xml:space="preserve">nazwa postępowania: </w:t>
      </w:r>
      <w:r w:rsidR="00FD0779" w:rsidRPr="00FD0779">
        <w:rPr>
          <w:b/>
          <w:bCs/>
          <w:sz w:val="20"/>
          <w:szCs w:val="20"/>
          <w:lang w:val="pl-PL"/>
        </w:rPr>
        <w:t xml:space="preserve">Montaż instalacji fotowoltaicznej w SP Raszczyce w formie zadaszenia </w:t>
      </w:r>
    </w:p>
    <w:p w14:paraId="3C55A8E0" w14:textId="718A329F" w:rsidR="003C266A" w:rsidRPr="00FD0779" w:rsidRDefault="003C266A" w:rsidP="00FD0779">
      <w:pPr>
        <w:pStyle w:val="Standard"/>
        <w:jc w:val="both"/>
        <w:rPr>
          <w:b/>
          <w:bCs/>
          <w:sz w:val="20"/>
          <w:szCs w:val="20"/>
          <w:lang w:val="pl-PL" w:eastAsia="ar-SA"/>
        </w:rPr>
      </w:pPr>
      <w:r w:rsidRPr="00FD0779">
        <w:rPr>
          <w:bCs/>
          <w:sz w:val="20"/>
          <w:szCs w:val="20"/>
          <w:lang w:val="pl-PL" w:eastAsia="ar-SA"/>
        </w:rPr>
        <w:t>numer postępowania</w:t>
      </w:r>
      <w:r w:rsidR="00AD755F" w:rsidRPr="00FD0779">
        <w:rPr>
          <w:bCs/>
          <w:sz w:val="20"/>
          <w:szCs w:val="20"/>
          <w:lang w:val="pl-PL" w:eastAsia="ar-SA"/>
        </w:rPr>
        <w:t>:</w:t>
      </w:r>
      <w:r w:rsidRPr="00FD0779">
        <w:rPr>
          <w:b/>
          <w:bCs/>
          <w:sz w:val="20"/>
          <w:szCs w:val="20"/>
          <w:lang w:val="pl-PL" w:eastAsia="ar-SA"/>
        </w:rPr>
        <w:t xml:space="preserve"> </w:t>
      </w:r>
      <w:r w:rsidR="006C4933" w:rsidRPr="003E4473">
        <w:rPr>
          <w:b/>
          <w:bCs/>
          <w:sz w:val="20"/>
          <w:szCs w:val="20"/>
          <w:lang w:val="pl-PL"/>
        </w:rPr>
        <w:t>ZP.271.</w:t>
      </w:r>
      <w:r w:rsidR="003E4473" w:rsidRPr="003E4473">
        <w:rPr>
          <w:b/>
          <w:bCs/>
          <w:sz w:val="20"/>
          <w:szCs w:val="20"/>
          <w:lang w:val="pl-PL"/>
        </w:rPr>
        <w:t>8</w:t>
      </w:r>
      <w:r w:rsidR="006C4933" w:rsidRPr="003E4473">
        <w:rPr>
          <w:b/>
          <w:bCs/>
          <w:sz w:val="20"/>
          <w:szCs w:val="20"/>
          <w:lang w:val="pl-PL"/>
        </w:rPr>
        <w:t>.202</w:t>
      </w:r>
      <w:r w:rsidR="00FD0779" w:rsidRPr="003E4473">
        <w:rPr>
          <w:b/>
          <w:bCs/>
          <w:sz w:val="20"/>
          <w:szCs w:val="20"/>
          <w:lang w:val="pl-PL"/>
        </w:rPr>
        <w:t>7</w:t>
      </w:r>
      <w:r w:rsidRPr="003E4473">
        <w:rPr>
          <w:b/>
          <w:bCs/>
          <w:sz w:val="20"/>
          <w:szCs w:val="20"/>
          <w:lang w:val="pl-PL"/>
        </w:rPr>
        <w:t>.</w:t>
      </w:r>
      <w:r w:rsidR="00F87C6F" w:rsidRPr="003E4473">
        <w:rPr>
          <w:b/>
          <w:bCs/>
          <w:sz w:val="20"/>
          <w:szCs w:val="20"/>
          <w:lang w:val="pl-PL"/>
        </w:rPr>
        <w:t>R</w:t>
      </w:r>
      <w:r w:rsidR="00FD0779" w:rsidRPr="003E4473">
        <w:rPr>
          <w:b/>
          <w:bCs/>
          <w:sz w:val="20"/>
          <w:szCs w:val="20"/>
          <w:lang w:val="pl-PL"/>
        </w:rPr>
        <w:t>OR-PPS</w:t>
      </w:r>
    </w:p>
    <w:bookmarkEnd w:id="0"/>
    <w:p w14:paraId="2BB85135" w14:textId="5374A1B3" w:rsidR="003C266A" w:rsidRPr="00F91006" w:rsidRDefault="003C266A" w:rsidP="0089435A">
      <w:pPr>
        <w:pStyle w:val="Standard"/>
        <w:jc w:val="both"/>
        <w:rPr>
          <w:rStyle w:val="Nagwek22"/>
          <w:rFonts w:ascii="Times New Roman" w:hAnsi="Times New Roman" w:cs="Times New Roman"/>
          <w:color w:val="auto"/>
          <w:sz w:val="14"/>
          <w:szCs w:val="14"/>
        </w:rPr>
      </w:pPr>
    </w:p>
    <w:p w14:paraId="741F843A" w14:textId="77777777" w:rsidR="00AD755F" w:rsidRPr="00F91006" w:rsidRDefault="00AD755F" w:rsidP="0089435A">
      <w:pPr>
        <w:pStyle w:val="Standard"/>
        <w:jc w:val="both"/>
        <w:rPr>
          <w:rStyle w:val="Nagwek22"/>
          <w:rFonts w:ascii="Times New Roman" w:hAnsi="Times New Roman" w:cs="Times New Roman"/>
          <w:color w:val="auto"/>
          <w:sz w:val="14"/>
          <w:szCs w:val="14"/>
        </w:rPr>
      </w:pPr>
    </w:p>
    <w:p w14:paraId="30B13311" w14:textId="77777777" w:rsidR="001874A9" w:rsidRPr="00F91006" w:rsidRDefault="001874A9" w:rsidP="001874A9">
      <w:pPr>
        <w:pStyle w:val="Tekstpodstawowy"/>
        <w:spacing w:after="0" w:line="240" w:lineRule="auto"/>
        <w:ind w:left="11" w:right="0"/>
        <w:rPr>
          <w:b/>
          <w:color w:val="auto"/>
          <w:sz w:val="20"/>
          <w:szCs w:val="20"/>
          <w:lang w:bidi="pl-PL"/>
        </w:rPr>
      </w:pPr>
      <w:r w:rsidRPr="00F91006">
        <w:rPr>
          <w:b/>
          <w:color w:val="auto"/>
          <w:sz w:val="20"/>
          <w:szCs w:val="20"/>
          <w:lang w:bidi="pl-PL"/>
        </w:rPr>
        <w:t>Wykonawca (nazwa i adres):</w:t>
      </w:r>
    </w:p>
    <w:p w14:paraId="6B4BA5D6" w14:textId="789533AC" w:rsidR="001874A9" w:rsidRPr="00F91006" w:rsidRDefault="001874A9" w:rsidP="0089435A">
      <w:pPr>
        <w:pStyle w:val="Tekstpodstawowy"/>
        <w:spacing w:after="0" w:line="240" w:lineRule="auto"/>
        <w:ind w:left="11" w:right="0"/>
        <w:rPr>
          <w:color w:val="auto"/>
          <w:sz w:val="20"/>
          <w:szCs w:val="20"/>
          <w:lang w:bidi="pl-PL"/>
        </w:rPr>
      </w:pPr>
      <w:r w:rsidRPr="00F91006">
        <w:rPr>
          <w:color w:val="auto"/>
          <w:sz w:val="20"/>
          <w:szCs w:val="20"/>
          <w:lang w:bidi="pl-PL"/>
        </w:rPr>
        <w:t>....................................................................................................................................</w:t>
      </w:r>
      <w:r w:rsidR="0089435A" w:rsidRPr="00F91006">
        <w:rPr>
          <w:color w:val="auto"/>
          <w:sz w:val="20"/>
          <w:szCs w:val="20"/>
          <w:lang w:bidi="pl-PL"/>
        </w:rPr>
        <w:t>...............................</w:t>
      </w:r>
    </w:p>
    <w:p w14:paraId="5025F89B" w14:textId="5B02A336" w:rsidR="001874A9" w:rsidRPr="00F91006" w:rsidRDefault="001874A9" w:rsidP="001874A9">
      <w:pPr>
        <w:spacing w:after="0" w:line="240" w:lineRule="auto"/>
        <w:ind w:right="1"/>
        <w:rPr>
          <w:color w:val="auto"/>
          <w:sz w:val="20"/>
          <w:szCs w:val="20"/>
        </w:rPr>
      </w:pPr>
      <w:r w:rsidRPr="00F91006">
        <w:rPr>
          <w:rStyle w:val="Teksttreci2"/>
          <w:rFonts w:ascii="Times New Roman" w:hAnsi="Times New Roman" w:cs="Times New Roman"/>
          <w:color w:val="auto"/>
          <w:sz w:val="20"/>
          <w:szCs w:val="20"/>
        </w:rPr>
        <w:t>W celu potwierdzenia umocowana do reprezentowania</w:t>
      </w:r>
      <w:r w:rsidRPr="00F91006">
        <w:rPr>
          <w:color w:val="auto"/>
          <w:sz w:val="20"/>
          <w:szCs w:val="20"/>
        </w:rPr>
        <w:t xml:space="preserve"> wskazuję, że dokumenty znajdują się</w:t>
      </w:r>
      <w:r w:rsidR="00AB168B" w:rsidRPr="00F91006">
        <w:rPr>
          <w:color w:val="auto"/>
          <w:sz w:val="20"/>
          <w:szCs w:val="20"/>
        </w:rPr>
        <w:t xml:space="preserve"> </w:t>
      </w:r>
      <w:r w:rsidRPr="00F91006">
        <w:rPr>
          <w:color w:val="auto"/>
          <w:sz w:val="20"/>
          <w:szCs w:val="20"/>
        </w:rPr>
        <w:t>w formie elektronicznej pod następującymi adresami internetowymi ogólnodostępnych i bezpłatnych baz danych (zaznaczyć właściwe)</w:t>
      </w:r>
      <w:r w:rsidRPr="00F91006">
        <w:rPr>
          <w:i/>
          <w:color w:val="auto"/>
          <w:sz w:val="20"/>
          <w:szCs w:val="20"/>
        </w:rPr>
        <w:t>:</w:t>
      </w:r>
    </w:p>
    <w:p w14:paraId="5BBF2182" w14:textId="6D781489" w:rsidR="001874A9" w:rsidRPr="00F91006" w:rsidRDefault="00293323" w:rsidP="001874A9">
      <w:pPr>
        <w:tabs>
          <w:tab w:val="left" w:pos="360"/>
        </w:tabs>
        <w:spacing w:line="240" w:lineRule="auto"/>
        <w:ind w:right="1"/>
        <w:rPr>
          <w:b/>
          <w:bCs/>
          <w:color w:val="auto"/>
          <w:sz w:val="20"/>
          <w:szCs w:val="20"/>
        </w:rPr>
      </w:pPr>
      <w:sdt>
        <w:sdtPr>
          <w:rPr>
            <w:color w:val="auto"/>
            <w:sz w:val="20"/>
            <w:szCs w:val="20"/>
          </w:rPr>
          <w:id w:val="-12309225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442B">
            <w:rPr>
              <w:rFonts w:ascii="MS Gothic" w:eastAsia="MS Gothic" w:hAnsi="MS Gothic" w:hint="eastAsia"/>
              <w:color w:val="auto"/>
              <w:sz w:val="20"/>
              <w:szCs w:val="20"/>
            </w:rPr>
            <w:t>☐</w:t>
          </w:r>
        </w:sdtContent>
      </w:sdt>
      <w:r w:rsidR="001874A9" w:rsidRPr="00F91006">
        <w:rPr>
          <w:color w:val="auto"/>
          <w:sz w:val="20"/>
          <w:szCs w:val="20"/>
        </w:rPr>
        <w:t xml:space="preserve"> </w:t>
      </w:r>
      <w:hyperlink r:id="rId8" w:history="1">
        <w:r w:rsidR="001874A9" w:rsidRPr="00F91006">
          <w:rPr>
            <w:rStyle w:val="Hipercze"/>
            <w:color w:val="auto"/>
            <w:sz w:val="20"/>
            <w:szCs w:val="20"/>
          </w:rPr>
          <w:t>https://prod.ceidg.gov.pl</w:t>
        </w:r>
      </w:hyperlink>
      <w:r w:rsidR="001874A9" w:rsidRPr="00F91006">
        <w:rPr>
          <w:color w:val="auto"/>
          <w:sz w:val="20"/>
          <w:szCs w:val="20"/>
        </w:rPr>
        <w:t xml:space="preserve"> - </w:t>
      </w:r>
      <w:r w:rsidR="001874A9" w:rsidRPr="00F91006">
        <w:rPr>
          <w:bCs/>
          <w:color w:val="auto"/>
          <w:sz w:val="20"/>
          <w:szCs w:val="20"/>
        </w:rPr>
        <w:t>centralna ewidencja i informacja o działalności gospodarczej</w:t>
      </w:r>
    </w:p>
    <w:p w14:paraId="4E7551D7" w14:textId="5D4A446C" w:rsidR="001874A9" w:rsidRPr="00F91006" w:rsidRDefault="00293323" w:rsidP="001874A9">
      <w:pPr>
        <w:tabs>
          <w:tab w:val="left" w:pos="360"/>
        </w:tabs>
        <w:spacing w:after="0" w:line="240" w:lineRule="auto"/>
        <w:ind w:right="1"/>
        <w:rPr>
          <w:color w:val="auto"/>
          <w:sz w:val="20"/>
          <w:szCs w:val="20"/>
        </w:rPr>
      </w:pPr>
      <w:sdt>
        <w:sdtPr>
          <w:rPr>
            <w:color w:val="auto"/>
            <w:sz w:val="20"/>
            <w:szCs w:val="20"/>
          </w:rPr>
          <w:id w:val="1401407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442B">
            <w:rPr>
              <w:rFonts w:ascii="MS Gothic" w:eastAsia="MS Gothic" w:hAnsi="MS Gothic" w:hint="eastAsia"/>
              <w:color w:val="auto"/>
              <w:sz w:val="20"/>
              <w:szCs w:val="20"/>
            </w:rPr>
            <w:t>☐</w:t>
          </w:r>
        </w:sdtContent>
      </w:sdt>
      <w:r w:rsidR="001874A9" w:rsidRPr="00F91006">
        <w:rPr>
          <w:color w:val="auto"/>
          <w:sz w:val="20"/>
          <w:szCs w:val="20"/>
        </w:rPr>
        <w:t xml:space="preserve"> </w:t>
      </w:r>
      <w:hyperlink r:id="rId9" w:history="1">
        <w:r w:rsidR="001874A9" w:rsidRPr="00F91006">
          <w:rPr>
            <w:rStyle w:val="Hipercze"/>
            <w:color w:val="auto"/>
            <w:sz w:val="20"/>
            <w:szCs w:val="20"/>
          </w:rPr>
          <w:t>https://ems.ms.gov.pl</w:t>
        </w:r>
      </w:hyperlink>
      <w:r w:rsidR="001874A9" w:rsidRPr="00F91006">
        <w:rPr>
          <w:rStyle w:val="Hipercze"/>
          <w:color w:val="auto"/>
          <w:sz w:val="20"/>
          <w:szCs w:val="20"/>
          <w:u w:val="none"/>
        </w:rPr>
        <w:t xml:space="preserve"> – Krajowy Rejestr Sądowy</w:t>
      </w:r>
      <w:r w:rsidR="001874A9" w:rsidRPr="00F91006">
        <w:rPr>
          <w:color w:val="auto"/>
          <w:sz w:val="20"/>
          <w:szCs w:val="20"/>
        </w:rPr>
        <w:t xml:space="preserve">  </w:t>
      </w:r>
    </w:p>
    <w:p w14:paraId="05D1883D" w14:textId="7018EDAA" w:rsidR="001874A9" w:rsidRPr="00F91006" w:rsidRDefault="00293323" w:rsidP="001874A9">
      <w:pPr>
        <w:tabs>
          <w:tab w:val="left" w:pos="360"/>
        </w:tabs>
        <w:spacing w:after="0" w:line="240" w:lineRule="auto"/>
        <w:ind w:right="1"/>
        <w:jc w:val="left"/>
        <w:rPr>
          <w:bCs/>
          <w:color w:val="auto"/>
          <w:sz w:val="20"/>
          <w:szCs w:val="20"/>
        </w:rPr>
      </w:pPr>
      <w:sdt>
        <w:sdtPr>
          <w:rPr>
            <w:color w:val="auto"/>
            <w:sz w:val="20"/>
            <w:szCs w:val="20"/>
          </w:rPr>
          <w:id w:val="14001767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442B">
            <w:rPr>
              <w:rFonts w:ascii="MS Gothic" w:eastAsia="MS Gothic" w:hAnsi="MS Gothic" w:hint="eastAsia"/>
              <w:color w:val="auto"/>
              <w:sz w:val="20"/>
              <w:szCs w:val="20"/>
            </w:rPr>
            <w:t>☐</w:t>
          </w:r>
        </w:sdtContent>
      </w:sdt>
      <w:r w:rsidR="001874A9" w:rsidRPr="00F91006">
        <w:rPr>
          <w:color w:val="auto"/>
          <w:sz w:val="20"/>
          <w:szCs w:val="20"/>
        </w:rPr>
        <w:t xml:space="preserve"> </w:t>
      </w:r>
      <w:r w:rsidR="001874A9" w:rsidRPr="00F91006">
        <w:rPr>
          <w:bCs/>
          <w:color w:val="auto"/>
          <w:sz w:val="20"/>
          <w:szCs w:val="20"/>
        </w:rPr>
        <w:t>inne: ………………. i można je uzyskać po wpisaniu następujących danych ………………...….…</w:t>
      </w:r>
    </w:p>
    <w:p w14:paraId="52644B8C" w14:textId="77777777" w:rsidR="001874A9" w:rsidRPr="00F91006" w:rsidRDefault="001874A9" w:rsidP="001874A9">
      <w:pPr>
        <w:tabs>
          <w:tab w:val="left" w:pos="360"/>
        </w:tabs>
        <w:spacing w:after="0" w:line="240" w:lineRule="auto"/>
        <w:ind w:right="1"/>
        <w:rPr>
          <w:color w:val="auto"/>
          <w:sz w:val="10"/>
          <w:szCs w:val="10"/>
        </w:rPr>
      </w:pPr>
    </w:p>
    <w:p w14:paraId="6CB32D52" w14:textId="77777777" w:rsidR="001874A9" w:rsidRPr="00F91006" w:rsidRDefault="001874A9" w:rsidP="002E077A">
      <w:pPr>
        <w:pStyle w:val="Akapitzlist"/>
        <w:numPr>
          <w:ilvl w:val="0"/>
          <w:numId w:val="34"/>
        </w:numPr>
        <w:tabs>
          <w:tab w:val="left" w:leader="dot" w:pos="5443"/>
        </w:tabs>
        <w:ind w:right="1"/>
        <w:rPr>
          <w:rStyle w:val="Teksttreci5Bezkursywy"/>
          <w:rFonts w:ascii="Times New Roman" w:hAnsi="Times New Roman" w:cs="Times New Roman"/>
          <w:b/>
          <w:i w:val="0"/>
          <w:color w:val="auto"/>
          <w:sz w:val="20"/>
          <w:szCs w:val="20"/>
        </w:rPr>
      </w:pPr>
      <w:r w:rsidRPr="00F91006">
        <w:rPr>
          <w:rStyle w:val="Nagwek22"/>
          <w:rFonts w:ascii="Times New Roman" w:hAnsi="Times New Roman" w:cs="Times New Roman"/>
          <w:b/>
          <w:color w:val="auto"/>
          <w:sz w:val="20"/>
          <w:szCs w:val="20"/>
        </w:rPr>
        <w:t>Oświadczenie dotyczące podstaw wykluczenia z postępowania:</w:t>
      </w:r>
    </w:p>
    <w:p w14:paraId="30DE9F79" w14:textId="3C06629D" w:rsidR="001874A9" w:rsidRPr="00F91006" w:rsidRDefault="001874A9" w:rsidP="002E077A">
      <w:pPr>
        <w:pStyle w:val="Akapitzlist"/>
        <w:numPr>
          <w:ilvl w:val="0"/>
          <w:numId w:val="35"/>
        </w:numPr>
        <w:tabs>
          <w:tab w:val="left" w:leader="dot" w:pos="5443"/>
        </w:tabs>
        <w:ind w:right="1"/>
        <w:contextualSpacing/>
        <w:jc w:val="both"/>
        <w:rPr>
          <w:rStyle w:val="Teksttreci4"/>
          <w:rFonts w:ascii="Times New Roman" w:hAnsi="Times New Roman" w:cs="Times New Roman"/>
          <w:color w:val="auto"/>
          <w:sz w:val="20"/>
          <w:szCs w:val="20"/>
        </w:rPr>
      </w:pPr>
      <w:r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>oświadczam, że nie podlegam wykluczeniu z postępowania na podstawie art. 108 ust. 1</w:t>
      </w:r>
      <w:r w:rsidR="00AB168B"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755F90"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 xml:space="preserve">pkt 1-6 </w:t>
      </w:r>
      <w:r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 xml:space="preserve">ustawy Pzp; </w:t>
      </w:r>
    </w:p>
    <w:p w14:paraId="3DC8BFA0" w14:textId="77777777" w:rsidR="00AB168B" w:rsidRPr="00F91006" w:rsidRDefault="001874A9" w:rsidP="002E077A">
      <w:pPr>
        <w:pStyle w:val="Akapitzlist"/>
        <w:numPr>
          <w:ilvl w:val="0"/>
          <w:numId w:val="35"/>
        </w:numPr>
        <w:ind w:right="1"/>
        <w:contextualSpacing/>
        <w:jc w:val="both"/>
        <w:rPr>
          <w:rStyle w:val="Teksttreci4"/>
          <w:rFonts w:ascii="Times New Roman" w:hAnsi="Times New Roman" w:cs="Times New Roman"/>
          <w:color w:val="auto"/>
          <w:sz w:val="20"/>
          <w:szCs w:val="20"/>
        </w:rPr>
      </w:pPr>
      <w:r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>oświadczam*, że zachodzą w stosunku do mnie podstawy wykluczenia z postępowania na podstawie</w:t>
      </w:r>
      <w:r w:rsidR="00AB168B"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br/>
      </w:r>
      <w:r w:rsidRPr="00F91006">
        <w:rPr>
          <w:rStyle w:val="Teksttreci5Bezkursywy"/>
          <w:rFonts w:ascii="Times New Roman" w:hAnsi="Times New Roman" w:cs="Times New Roman"/>
          <w:color w:val="auto"/>
          <w:sz w:val="20"/>
          <w:szCs w:val="20"/>
        </w:rPr>
        <w:t xml:space="preserve">art. ...... ustawy Pzp (podać </w:t>
      </w:r>
      <w:r w:rsidRPr="00F91006">
        <w:rPr>
          <w:rStyle w:val="Teksttreci5"/>
          <w:rFonts w:ascii="Times New Roman" w:hAnsi="Times New Roman" w:cs="Times New Roman"/>
          <w:sz w:val="20"/>
          <w:szCs w:val="20"/>
        </w:rPr>
        <w:t>mającą zastosowanie podstawę wykluczenia spośród wymienionych</w:t>
      </w:r>
      <w:r w:rsidRPr="00F91006">
        <w:rPr>
          <w:rStyle w:val="Teksttreci5Bezkursywy"/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F91006">
        <w:rPr>
          <w:rFonts w:eastAsia="Calibri"/>
          <w:i/>
          <w:iCs/>
          <w:lang w:bidi="pl-PL"/>
        </w:rPr>
        <w:t xml:space="preserve">w art. 108 ust. 1 pkt 1, 2, i 5 </w:t>
      </w:r>
      <w:r w:rsidRPr="00F91006">
        <w:rPr>
          <w:rStyle w:val="Teksttreci4Kursywa"/>
          <w:rFonts w:ascii="Times New Roman" w:hAnsi="Times New Roman" w:cs="Times New Roman"/>
          <w:color w:val="auto"/>
          <w:sz w:val="20"/>
          <w:szCs w:val="20"/>
        </w:rPr>
        <w:t>ustawy Pzp).</w:t>
      </w:r>
      <w:r w:rsidRPr="00F91006">
        <w:rPr>
          <w:rStyle w:val="Teksttreci4"/>
          <w:rFonts w:ascii="Times New Roman" w:hAnsi="Times New Roman" w:cs="Times New Roman"/>
          <w:i/>
          <w:color w:val="auto"/>
          <w:sz w:val="20"/>
          <w:szCs w:val="20"/>
        </w:rPr>
        <w:t xml:space="preserve"> </w:t>
      </w:r>
      <w:r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>Jednocześnie oświadczam, że</w:t>
      </w:r>
      <w:r w:rsidR="00AB168B"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 xml:space="preserve">w związku z ww. okolicznością, na podstawie art. 110 ust. 2 ustawy Pzp podjąłem następujące środki naprawcze: </w:t>
      </w:r>
    </w:p>
    <w:p w14:paraId="658C9B71" w14:textId="7DB526D7" w:rsidR="001874A9" w:rsidRPr="00F91006" w:rsidRDefault="001874A9" w:rsidP="0089435A">
      <w:pPr>
        <w:pStyle w:val="Akapitzlist"/>
        <w:ind w:left="720" w:right="1"/>
        <w:contextualSpacing/>
        <w:jc w:val="both"/>
        <w:rPr>
          <w:rStyle w:val="Teksttreci4"/>
          <w:rFonts w:ascii="Times New Roman" w:hAnsi="Times New Roman" w:cs="Times New Roman"/>
          <w:color w:val="auto"/>
          <w:sz w:val="20"/>
          <w:szCs w:val="20"/>
        </w:rPr>
      </w:pPr>
      <w:r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>………………………………………………………………………………..</w:t>
      </w:r>
    </w:p>
    <w:p w14:paraId="2EE9AC6A" w14:textId="77777777" w:rsidR="00CB71F9" w:rsidRPr="00F91006" w:rsidRDefault="00CB71F9" w:rsidP="00CB71F9">
      <w:pPr>
        <w:pStyle w:val="Akapitzlist"/>
        <w:ind w:left="720"/>
        <w:rPr>
          <w:rFonts w:eastAsia="Calibri"/>
          <w:lang w:bidi="pl-PL"/>
        </w:rPr>
      </w:pPr>
      <w:r w:rsidRPr="00F91006">
        <w:rPr>
          <w:rFonts w:eastAsia="Calibri"/>
          <w:lang w:bidi="pl-PL"/>
        </w:rPr>
        <w:t>Na potwierdzenie powyższego przedkładam następujące środki dowodowe:</w:t>
      </w:r>
    </w:p>
    <w:p w14:paraId="55883580" w14:textId="77777777" w:rsidR="00CB71F9" w:rsidRPr="00F91006" w:rsidRDefault="00CB71F9" w:rsidP="002E077A">
      <w:pPr>
        <w:pStyle w:val="Akapitzlist"/>
        <w:numPr>
          <w:ilvl w:val="0"/>
          <w:numId w:val="37"/>
        </w:numPr>
        <w:rPr>
          <w:rFonts w:eastAsia="Calibri"/>
          <w:lang w:bidi="pl-PL"/>
        </w:rPr>
      </w:pPr>
      <w:r w:rsidRPr="00F91006">
        <w:rPr>
          <w:rFonts w:eastAsia="Calibri"/>
          <w:lang w:bidi="pl-PL"/>
        </w:rPr>
        <w:t>………………………………………………..</w:t>
      </w:r>
    </w:p>
    <w:p w14:paraId="657944EB" w14:textId="77777777" w:rsidR="00CB71F9" w:rsidRPr="00F91006" w:rsidRDefault="00CB71F9" w:rsidP="002E077A">
      <w:pPr>
        <w:pStyle w:val="Akapitzlist"/>
        <w:numPr>
          <w:ilvl w:val="0"/>
          <w:numId w:val="37"/>
        </w:numPr>
        <w:rPr>
          <w:rFonts w:eastAsia="Calibri"/>
          <w:lang w:bidi="pl-PL"/>
        </w:rPr>
      </w:pPr>
      <w:r w:rsidRPr="00F91006">
        <w:rPr>
          <w:rFonts w:eastAsia="Calibri"/>
          <w:lang w:bidi="pl-PL"/>
        </w:rPr>
        <w:t>………………………………………………..</w:t>
      </w:r>
    </w:p>
    <w:p w14:paraId="7855C7E8" w14:textId="77777777" w:rsidR="00CB71F9" w:rsidRPr="00F91006" w:rsidRDefault="00CB71F9" w:rsidP="00CB71F9">
      <w:pPr>
        <w:pStyle w:val="Akapitzlist"/>
        <w:ind w:left="720"/>
        <w:jc w:val="both"/>
        <w:rPr>
          <w:rStyle w:val="Teksttreci4"/>
          <w:rFonts w:ascii="Times New Roman" w:hAnsi="Times New Roman" w:cs="Times New Roman"/>
          <w:i/>
          <w:color w:val="auto"/>
          <w:sz w:val="20"/>
          <w:szCs w:val="20"/>
        </w:rPr>
      </w:pPr>
    </w:p>
    <w:p w14:paraId="0DE2F5A3" w14:textId="77777777" w:rsidR="00CB71F9" w:rsidRDefault="00CB71F9" w:rsidP="00CB71F9">
      <w:pPr>
        <w:pStyle w:val="Akapitzlist"/>
        <w:ind w:left="720"/>
        <w:jc w:val="both"/>
        <w:rPr>
          <w:rStyle w:val="Teksttreci4"/>
          <w:rFonts w:ascii="Times New Roman" w:hAnsi="Times New Roman" w:cs="Times New Roman"/>
          <w:i/>
          <w:color w:val="auto"/>
          <w:sz w:val="18"/>
          <w:szCs w:val="18"/>
        </w:rPr>
      </w:pPr>
      <w:r w:rsidRPr="00F91006">
        <w:rPr>
          <w:rStyle w:val="Teksttreci4"/>
          <w:rFonts w:ascii="Times New Roman" w:hAnsi="Times New Roman" w:cs="Times New Roman"/>
          <w:i/>
          <w:color w:val="auto"/>
          <w:sz w:val="20"/>
          <w:szCs w:val="20"/>
        </w:rPr>
        <w:t>*</w:t>
      </w:r>
      <w:r w:rsidRPr="00F91006">
        <w:rPr>
          <w:rStyle w:val="Teksttreci4"/>
          <w:rFonts w:ascii="Times New Roman" w:hAnsi="Times New Roman" w:cs="Times New Roman"/>
          <w:i/>
          <w:color w:val="auto"/>
          <w:sz w:val="18"/>
          <w:szCs w:val="18"/>
        </w:rPr>
        <w:t>wskazać jeżeli dotyczy</w:t>
      </w:r>
    </w:p>
    <w:p w14:paraId="0DABF68A" w14:textId="77777777" w:rsidR="00804651" w:rsidRDefault="00804651" w:rsidP="00CB71F9">
      <w:pPr>
        <w:pStyle w:val="Akapitzlist"/>
        <w:ind w:left="720"/>
        <w:jc w:val="both"/>
        <w:rPr>
          <w:rStyle w:val="Teksttreci4"/>
          <w:rFonts w:ascii="Times New Roman" w:hAnsi="Times New Roman" w:cs="Times New Roman"/>
          <w:i/>
          <w:color w:val="auto"/>
          <w:sz w:val="18"/>
          <w:szCs w:val="18"/>
        </w:rPr>
      </w:pPr>
    </w:p>
    <w:p w14:paraId="49CCEEF5" w14:textId="77777777" w:rsidR="00804651" w:rsidRPr="00EA083F" w:rsidRDefault="00804651" w:rsidP="00804651">
      <w:pPr>
        <w:pStyle w:val="Akapitzlist"/>
        <w:numPr>
          <w:ilvl w:val="0"/>
          <w:numId w:val="34"/>
        </w:numPr>
        <w:spacing w:after="160" w:line="300" w:lineRule="auto"/>
        <w:rPr>
          <w:rFonts w:eastAsiaTheme="minorHAnsi" w:cstheme="minorBidi"/>
          <w:b/>
          <w:bCs/>
          <w:lang w:eastAsia="en-US"/>
        </w:rPr>
      </w:pPr>
      <w:r w:rsidRPr="00EA083F">
        <w:rPr>
          <w:rFonts w:eastAsiaTheme="minorHAnsi" w:cstheme="minorBidi"/>
          <w:b/>
          <w:bCs/>
          <w:lang w:eastAsia="en-US"/>
        </w:rPr>
        <w:t>Informacja o korzystaniu z certyfikatu</w:t>
      </w:r>
      <w:r>
        <w:rPr>
          <w:rStyle w:val="Odwoanieprzypisudolnego"/>
          <w:rFonts w:eastAsiaTheme="minorHAnsi" w:cstheme="minorBidi"/>
          <w:b/>
          <w:bCs/>
          <w:lang w:eastAsia="en-US"/>
        </w:rPr>
        <w:footnoteReference w:id="1"/>
      </w:r>
    </w:p>
    <w:p w14:paraId="55F80831" w14:textId="796B20CB" w:rsidR="00804651" w:rsidRPr="00EA083F" w:rsidRDefault="00804651" w:rsidP="00804651">
      <w:pPr>
        <w:pStyle w:val="Akapitzlist"/>
        <w:spacing w:after="160" w:line="300" w:lineRule="auto"/>
        <w:ind w:left="370"/>
        <w:rPr>
          <w:rFonts w:eastAsiaTheme="minorHAnsi" w:cstheme="minorBidi"/>
          <w:lang w:eastAsia="en-US"/>
        </w:rPr>
      </w:pPr>
      <w:r w:rsidRPr="00EA083F">
        <w:rPr>
          <w:rFonts w:eastAsiaTheme="minorHAnsi" w:cstheme="minorBidi"/>
          <w:lang w:eastAsia="en-US"/>
        </w:rPr>
        <w:t>Oświadczam, że będę posługiwał się certyfikatem, o którym mowa w art.</w:t>
      </w:r>
      <w:r w:rsidRPr="00EA083F">
        <w:rPr>
          <w:rFonts w:cstheme="minorBidi"/>
        </w:rPr>
        <w:t xml:space="preserve"> </w:t>
      </w:r>
      <w:r w:rsidRPr="00EA083F">
        <w:rPr>
          <w:rFonts w:eastAsiaTheme="minorHAnsi" w:cstheme="minorBidi"/>
          <w:lang w:eastAsia="en-US"/>
        </w:rPr>
        <w:t xml:space="preserve">124 ust 2 ustawy pzp dla </w:t>
      </w:r>
      <w:r w:rsidRPr="00EA083F">
        <w:rPr>
          <w:rFonts w:eastAsiaTheme="minorHAnsi" w:cstheme="minorBidi"/>
          <w:b/>
          <w:bCs/>
          <w:lang w:eastAsia="en-US"/>
        </w:rPr>
        <w:t xml:space="preserve">wykazania </w:t>
      </w:r>
      <w:r>
        <w:rPr>
          <w:rFonts w:eastAsiaTheme="minorHAnsi" w:cstheme="minorBidi"/>
          <w:b/>
          <w:bCs/>
          <w:lang w:eastAsia="en-US"/>
        </w:rPr>
        <w:t>braku podstaw wykluczenia</w:t>
      </w:r>
      <w:r w:rsidRPr="00EA083F">
        <w:rPr>
          <w:rFonts w:eastAsiaTheme="minorHAnsi" w:cstheme="minorBidi"/>
          <w:lang w:eastAsia="en-US"/>
        </w:rPr>
        <w:t xml:space="preserve"> </w:t>
      </w:r>
      <w:r>
        <w:rPr>
          <w:rFonts w:eastAsiaTheme="minorHAnsi" w:cstheme="minorBidi"/>
          <w:lang w:eastAsia="en-US"/>
        </w:rPr>
        <w:t>z</w:t>
      </w:r>
      <w:r w:rsidRPr="00EA083F">
        <w:rPr>
          <w:rFonts w:eastAsiaTheme="minorHAnsi" w:cstheme="minorBidi"/>
          <w:lang w:eastAsia="en-US"/>
        </w:rPr>
        <w:t xml:space="preserve"> postępowani</w:t>
      </w:r>
      <w:r>
        <w:rPr>
          <w:rFonts w:eastAsiaTheme="minorHAnsi" w:cstheme="minorBidi"/>
          <w:lang w:eastAsia="en-US"/>
        </w:rPr>
        <w:t>a</w:t>
      </w:r>
      <w:r w:rsidR="00DF6B15">
        <w:rPr>
          <w:rFonts w:eastAsiaTheme="minorHAnsi" w:cstheme="minorBidi"/>
          <w:lang w:eastAsia="en-US"/>
        </w:rPr>
        <w:t xml:space="preserve"> (</w:t>
      </w:r>
      <w:r w:rsidR="00DF6B15" w:rsidRPr="004D249D">
        <w:rPr>
          <w:rFonts w:eastAsiaTheme="minorHAnsi" w:cstheme="minorBidi"/>
          <w:b/>
          <w:sz w:val="16"/>
          <w:szCs w:val="16"/>
          <w:lang w:eastAsia="en-US"/>
        </w:rPr>
        <w:t>§1</w:t>
      </w:r>
      <w:r w:rsidR="00DF6B15">
        <w:rPr>
          <w:rFonts w:eastAsiaTheme="minorHAnsi" w:cstheme="minorBidi"/>
          <w:b/>
          <w:sz w:val="16"/>
          <w:szCs w:val="16"/>
          <w:lang w:eastAsia="en-US"/>
        </w:rPr>
        <w:t>2</w:t>
      </w:r>
      <w:r w:rsidR="00DF6B15">
        <w:rPr>
          <w:rFonts w:eastAsiaTheme="minorHAnsi" w:cstheme="minorBidi"/>
          <w:sz w:val="16"/>
          <w:szCs w:val="16"/>
          <w:lang w:eastAsia="en-US"/>
        </w:rPr>
        <w:t xml:space="preserve"> ust. 1 pkt 4)</w:t>
      </w:r>
      <w:r w:rsidR="00DF6B15" w:rsidRPr="00EA083F">
        <w:rPr>
          <w:rFonts w:eastAsiaTheme="minorHAnsi" w:cstheme="minorBidi"/>
          <w:sz w:val="16"/>
          <w:szCs w:val="16"/>
          <w:lang w:eastAsia="en-US"/>
        </w:rPr>
        <w:t xml:space="preserve"> SWZ</w:t>
      </w:r>
      <w:r w:rsidR="00DF6B15">
        <w:rPr>
          <w:rFonts w:eastAsiaTheme="minorHAnsi" w:cstheme="minorBidi"/>
          <w:sz w:val="16"/>
          <w:szCs w:val="16"/>
          <w:lang w:eastAsia="en-US"/>
        </w:rPr>
        <w:t>)</w:t>
      </w:r>
      <w:r w:rsidRPr="00EA083F">
        <w:rPr>
          <w:rFonts w:eastAsiaTheme="minorHAnsi" w:cstheme="minorBidi"/>
          <w:lang w:eastAsia="en-US"/>
        </w:rPr>
        <w:t>**:</w:t>
      </w:r>
    </w:p>
    <w:p w14:paraId="06BAD681" w14:textId="07D0671A" w:rsidR="00804651" w:rsidRPr="00EA083F" w:rsidRDefault="00293323" w:rsidP="0066442B">
      <w:pPr>
        <w:spacing w:after="160" w:line="276" w:lineRule="auto"/>
        <w:ind w:left="0" w:right="0" w:firstLine="425"/>
        <w:contextualSpacing/>
        <w:rPr>
          <w:rFonts w:eastAsiaTheme="minorHAnsi" w:cstheme="minorBidi"/>
          <w:sz w:val="18"/>
          <w:szCs w:val="18"/>
          <w:lang w:eastAsia="en-US"/>
        </w:rPr>
      </w:pPr>
      <w:sdt>
        <w:sdtPr>
          <w:rPr>
            <w:color w:val="auto"/>
            <w:sz w:val="20"/>
            <w:szCs w:val="20"/>
          </w:rPr>
          <w:id w:val="6123282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442B">
            <w:rPr>
              <w:rFonts w:ascii="MS Gothic" w:eastAsia="MS Gothic" w:hAnsi="MS Gothic" w:hint="eastAsia"/>
              <w:color w:val="auto"/>
              <w:sz w:val="20"/>
              <w:szCs w:val="20"/>
            </w:rPr>
            <w:t>☐</w:t>
          </w:r>
        </w:sdtContent>
      </w:sdt>
      <w:r w:rsidR="00804651" w:rsidRPr="00EA083F">
        <w:rPr>
          <w:rFonts w:eastAsiaTheme="minorHAnsi" w:cstheme="minorBidi"/>
          <w:sz w:val="18"/>
          <w:szCs w:val="18"/>
          <w:lang w:eastAsia="en-US"/>
        </w:rPr>
        <w:t xml:space="preserve">  TAK</w:t>
      </w:r>
    </w:p>
    <w:p w14:paraId="48C3C178" w14:textId="7F63E7A1" w:rsidR="00804651" w:rsidRPr="00EA083F" w:rsidRDefault="00804651" w:rsidP="0066442B">
      <w:pPr>
        <w:widowControl w:val="0"/>
        <w:tabs>
          <w:tab w:val="right" w:pos="10512"/>
        </w:tabs>
        <w:spacing w:after="160" w:line="259" w:lineRule="auto"/>
        <w:ind w:left="0" w:right="0" w:firstLine="0"/>
        <w:contextualSpacing/>
        <w:rPr>
          <w:rFonts w:eastAsiaTheme="minorHAnsi" w:cstheme="minorBidi"/>
          <w:sz w:val="18"/>
          <w:szCs w:val="18"/>
          <w:lang w:eastAsia="en-US"/>
        </w:rPr>
      </w:pPr>
      <w:r w:rsidRPr="00EA083F">
        <w:rPr>
          <w:rFonts w:eastAsiaTheme="minorHAnsi" w:cstheme="minorBidi"/>
          <w:sz w:val="18"/>
          <w:szCs w:val="18"/>
          <w:lang w:eastAsia="en-US"/>
        </w:rPr>
        <w:t xml:space="preserve"> </w:t>
      </w:r>
      <w:r w:rsidR="0066442B">
        <w:rPr>
          <w:rFonts w:ascii="MS Gothic" w:eastAsia="MS Gothic" w:hAnsi="MS Gothic"/>
          <w:color w:val="auto"/>
          <w:sz w:val="20"/>
          <w:szCs w:val="20"/>
        </w:rPr>
        <w:t xml:space="preserve">    </w:t>
      </w:r>
      <w:sdt>
        <w:sdtPr>
          <w:rPr>
            <w:color w:val="auto"/>
            <w:sz w:val="20"/>
            <w:szCs w:val="20"/>
          </w:rPr>
          <w:id w:val="20076351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442B">
            <w:rPr>
              <w:rFonts w:ascii="MS Gothic" w:eastAsia="MS Gothic" w:hAnsi="MS Gothic" w:hint="eastAsia"/>
              <w:color w:val="auto"/>
              <w:sz w:val="20"/>
              <w:szCs w:val="20"/>
            </w:rPr>
            <w:t>☐</w:t>
          </w:r>
        </w:sdtContent>
      </w:sdt>
      <w:r w:rsidR="0066442B" w:rsidRPr="00EA083F">
        <w:rPr>
          <w:rFonts w:eastAsiaTheme="minorHAnsi" w:cstheme="minorBidi"/>
          <w:sz w:val="18"/>
          <w:szCs w:val="18"/>
          <w:lang w:eastAsia="en-US"/>
        </w:rPr>
        <w:t xml:space="preserve"> </w:t>
      </w:r>
      <w:r w:rsidR="0066442B">
        <w:rPr>
          <w:rFonts w:eastAsiaTheme="minorHAnsi" w:cstheme="minorBidi"/>
          <w:sz w:val="18"/>
          <w:szCs w:val="18"/>
          <w:lang w:eastAsia="en-US"/>
        </w:rPr>
        <w:t xml:space="preserve"> </w:t>
      </w:r>
      <w:r w:rsidRPr="00EA083F">
        <w:rPr>
          <w:rFonts w:eastAsiaTheme="minorHAnsi" w:cstheme="minorBidi"/>
          <w:sz w:val="18"/>
          <w:szCs w:val="18"/>
          <w:lang w:eastAsia="en-US"/>
        </w:rPr>
        <w:t>NIE</w:t>
      </w:r>
    </w:p>
    <w:p w14:paraId="18E1F1B0" w14:textId="77777777" w:rsidR="00804651" w:rsidRPr="00EA083F" w:rsidRDefault="00804651" w:rsidP="00804651">
      <w:pPr>
        <w:pBdr>
          <w:bottom w:val="dashed" w:sz="4" w:space="1" w:color="auto"/>
        </w:pBdr>
        <w:spacing w:after="160" w:line="360" w:lineRule="auto"/>
        <w:ind w:left="0" w:right="0" w:firstLine="0"/>
        <w:rPr>
          <w:rFonts w:eastAsiaTheme="minorHAnsi" w:cstheme="minorBidi"/>
          <w:color w:val="auto"/>
          <w:sz w:val="18"/>
          <w:szCs w:val="18"/>
          <w:lang w:eastAsia="en-US"/>
        </w:rPr>
      </w:pPr>
    </w:p>
    <w:p w14:paraId="2F019F4A" w14:textId="77777777" w:rsidR="00804651" w:rsidRPr="00EA083F" w:rsidRDefault="00804651" w:rsidP="00804651">
      <w:pPr>
        <w:spacing w:after="160" w:line="360" w:lineRule="auto"/>
        <w:ind w:left="0" w:right="0" w:firstLine="0"/>
        <w:rPr>
          <w:rFonts w:eastAsiaTheme="minorHAnsi" w:cstheme="minorBidi"/>
          <w:b/>
          <w:bCs/>
          <w:color w:val="auto"/>
          <w:sz w:val="2"/>
          <w:szCs w:val="2"/>
          <w:lang w:eastAsia="en-US"/>
        </w:rPr>
      </w:pPr>
    </w:p>
    <w:p w14:paraId="6FBA7BFC" w14:textId="77777777" w:rsidR="00F21A15" w:rsidRDefault="00804651" w:rsidP="00F21A15">
      <w:pPr>
        <w:spacing w:after="160" w:line="360" w:lineRule="auto"/>
        <w:ind w:left="0" w:right="0" w:firstLine="0"/>
        <w:rPr>
          <w:rFonts w:eastAsiaTheme="minorHAnsi" w:cstheme="minorBidi"/>
          <w:b/>
          <w:bCs/>
          <w:color w:val="0070C0"/>
          <w:sz w:val="18"/>
          <w:szCs w:val="18"/>
          <w:lang w:eastAsia="en-US"/>
        </w:rPr>
      </w:pPr>
      <w:r w:rsidRPr="009F4238">
        <w:rPr>
          <w:rFonts w:eastAsiaTheme="minorHAnsi" w:cstheme="minorBidi"/>
          <w:b/>
          <w:bCs/>
          <w:color w:val="0070C0"/>
          <w:sz w:val="18"/>
          <w:szCs w:val="18"/>
          <w:lang w:eastAsia="en-US"/>
        </w:rPr>
        <w:t xml:space="preserve">Przy zaznaczeniu „TAK” uzupełnić dalszą część oświadczenia dot. posługiwania się certyfikatem. </w:t>
      </w:r>
    </w:p>
    <w:p w14:paraId="3C7F8DBE" w14:textId="081383F8" w:rsidR="00804651" w:rsidRPr="00EA083F" w:rsidRDefault="00804651" w:rsidP="00F21A15">
      <w:pPr>
        <w:spacing w:after="160" w:line="360" w:lineRule="auto"/>
        <w:ind w:left="0" w:right="0" w:firstLine="0"/>
        <w:rPr>
          <w:rFonts w:eastAsiaTheme="minorHAnsi" w:cstheme="minorBidi"/>
          <w:sz w:val="16"/>
          <w:szCs w:val="16"/>
          <w:lang w:eastAsia="en-US"/>
        </w:rPr>
      </w:pPr>
      <w:r w:rsidRPr="00EA083F">
        <w:rPr>
          <w:rFonts w:eastAsiaTheme="minorHAnsi" w:cstheme="minorBidi"/>
          <w:sz w:val="16"/>
          <w:szCs w:val="16"/>
          <w:lang w:eastAsia="en-US"/>
        </w:rPr>
        <w:t>Numer/ inne oznaczenie certyfikatu: …………………………………………………………………….;</w:t>
      </w:r>
    </w:p>
    <w:p w14:paraId="046D7AC8" w14:textId="77777777" w:rsidR="00804651" w:rsidRPr="00EA083F" w:rsidRDefault="00804651" w:rsidP="00804651">
      <w:pPr>
        <w:numPr>
          <w:ilvl w:val="0"/>
          <w:numId w:val="142"/>
        </w:numPr>
        <w:spacing w:after="0" w:line="276" w:lineRule="auto"/>
        <w:ind w:right="0"/>
        <w:jc w:val="left"/>
        <w:rPr>
          <w:rFonts w:eastAsiaTheme="minorHAnsi" w:cstheme="minorBidi"/>
          <w:sz w:val="16"/>
          <w:szCs w:val="16"/>
          <w:lang w:eastAsia="en-US"/>
        </w:rPr>
      </w:pPr>
      <w:r w:rsidRPr="00EA083F">
        <w:rPr>
          <w:rFonts w:eastAsiaTheme="minorHAnsi" w:cstheme="minorBidi"/>
          <w:sz w:val="16"/>
          <w:szCs w:val="16"/>
          <w:lang w:eastAsia="en-US"/>
        </w:rPr>
        <w:t>Nazwa podmiotu certyfikującego: …………………………………………………………………….;</w:t>
      </w:r>
    </w:p>
    <w:p w14:paraId="770C0C71" w14:textId="77777777" w:rsidR="00804651" w:rsidRPr="00EA083F" w:rsidRDefault="00804651" w:rsidP="00804651">
      <w:pPr>
        <w:numPr>
          <w:ilvl w:val="0"/>
          <w:numId w:val="142"/>
        </w:numPr>
        <w:spacing w:after="0" w:line="276" w:lineRule="auto"/>
        <w:ind w:right="0"/>
        <w:jc w:val="left"/>
        <w:rPr>
          <w:rFonts w:eastAsiaTheme="minorHAnsi" w:cstheme="minorBidi"/>
          <w:sz w:val="16"/>
          <w:szCs w:val="16"/>
          <w:lang w:eastAsia="en-US"/>
        </w:rPr>
      </w:pPr>
      <w:r w:rsidRPr="00EA083F">
        <w:rPr>
          <w:rFonts w:eastAsiaTheme="minorHAnsi" w:cstheme="minorBidi"/>
          <w:sz w:val="16"/>
          <w:szCs w:val="16"/>
          <w:lang w:eastAsia="en-US"/>
        </w:rPr>
        <w:t>Okres ważności certyfikatu: …………………………………………………………………….;</w:t>
      </w:r>
    </w:p>
    <w:p w14:paraId="64E4F2AA" w14:textId="1A228057" w:rsidR="00804651" w:rsidRDefault="00804651" w:rsidP="00F5506C">
      <w:pPr>
        <w:numPr>
          <w:ilvl w:val="0"/>
          <w:numId w:val="142"/>
        </w:numPr>
        <w:spacing w:after="0" w:line="276" w:lineRule="auto"/>
        <w:ind w:right="0"/>
        <w:jc w:val="left"/>
        <w:rPr>
          <w:rFonts w:eastAsiaTheme="minorHAnsi" w:cstheme="minorBidi"/>
          <w:color w:val="auto"/>
          <w:sz w:val="16"/>
          <w:szCs w:val="16"/>
          <w:lang w:eastAsia="en-US"/>
        </w:rPr>
      </w:pPr>
      <w:r w:rsidRPr="00EA083F">
        <w:rPr>
          <w:rFonts w:eastAsiaTheme="minorHAnsi" w:cstheme="minorBidi"/>
          <w:sz w:val="16"/>
          <w:szCs w:val="16"/>
          <w:lang w:eastAsia="en-US"/>
        </w:rPr>
        <w:t xml:space="preserve">Zakres warunków udziału w postępowaniu, w odniesieniu do których Wykonawca zamierza posługiwać się certyfikatem:…………………………………………………………………………… </w:t>
      </w:r>
      <w:r w:rsidRPr="00EA083F">
        <w:rPr>
          <w:rFonts w:eastAsiaTheme="minorHAnsi" w:cstheme="minorBidi"/>
          <w:i/>
          <w:iCs/>
          <w:sz w:val="16"/>
          <w:szCs w:val="16"/>
          <w:lang w:eastAsia="en-US"/>
        </w:rPr>
        <w:t>/należy wskazać które warunki udziału wskazane w SWZ wykonawca potwierdzi certyfikatem zastępującym podmiotowe środki dowodowe wymagane na potwierdzenie ich spełnienia/</w:t>
      </w:r>
    </w:p>
    <w:p w14:paraId="44AEED8C" w14:textId="77777777" w:rsidR="00F5506C" w:rsidRPr="00F5506C" w:rsidRDefault="00F5506C" w:rsidP="00F5506C">
      <w:pPr>
        <w:spacing w:after="0" w:line="276" w:lineRule="auto"/>
        <w:ind w:left="360" w:right="0" w:firstLine="0"/>
        <w:jc w:val="left"/>
        <w:rPr>
          <w:rStyle w:val="Nagwek22"/>
          <w:rFonts w:ascii="Times New Roman" w:eastAsiaTheme="minorHAnsi" w:hAnsi="Times New Roman" w:cstheme="minorBidi"/>
          <w:color w:val="auto"/>
          <w:sz w:val="16"/>
          <w:szCs w:val="16"/>
          <w:lang w:eastAsia="en-US" w:bidi="ar-SA"/>
        </w:rPr>
      </w:pPr>
    </w:p>
    <w:p w14:paraId="280D3453" w14:textId="77777777" w:rsidR="00EA083F" w:rsidRDefault="00EA083F" w:rsidP="00B4645B">
      <w:pPr>
        <w:tabs>
          <w:tab w:val="left" w:leader="dot" w:pos="5443"/>
        </w:tabs>
        <w:spacing w:after="0" w:line="240" w:lineRule="auto"/>
        <w:rPr>
          <w:rStyle w:val="Nagwek22"/>
          <w:rFonts w:ascii="Times New Roman" w:hAnsi="Times New Roman" w:cs="Times New Roman"/>
          <w:b/>
          <w:color w:val="auto"/>
          <w:sz w:val="10"/>
          <w:szCs w:val="10"/>
        </w:rPr>
      </w:pPr>
    </w:p>
    <w:p w14:paraId="00B4F87D" w14:textId="77777777" w:rsidR="00AD755F" w:rsidRPr="00F91006" w:rsidRDefault="00AD755F" w:rsidP="001874A9">
      <w:pPr>
        <w:tabs>
          <w:tab w:val="left" w:leader="dot" w:pos="5443"/>
        </w:tabs>
        <w:spacing w:after="0" w:line="240" w:lineRule="auto"/>
        <w:jc w:val="center"/>
        <w:rPr>
          <w:rStyle w:val="Nagwek22"/>
          <w:rFonts w:ascii="Times New Roman" w:hAnsi="Times New Roman" w:cs="Times New Roman"/>
          <w:b/>
          <w:color w:val="auto"/>
          <w:sz w:val="10"/>
          <w:szCs w:val="10"/>
        </w:rPr>
      </w:pPr>
    </w:p>
    <w:p w14:paraId="17AC25FE" w14:textId="2495A213" w:rsidR="00496CBD" w:rsidRPr="00F91006" w:rsidRDefault="00496CBD" w:rsidP="002E077A">
      <w:pPr>
        <w:pStyle w:val="Akapitzlist"/>
        <w:numPr>
          <w:ilvl w:val="0"/>
          <w:numId w:val="34"/>
        </w:numPr>
        <w:tabs>
          <w:tab w:val="left" w:leader="dot" w:pos="5443"/>
        </w:tabs>
        <w:jc w:val="both"/>
        <w:rPr>
          <w:rStyle w:val="Nagwek22"/>
          <w:rFonts w:ascii="Times New Roman" w:hAnsi="Times New Roman" w:cs="Times New Roman"/>
          <w:b/>
          <w:color w:val="auto"/>
          <w:sz w:val="20"/>
          <w:szCs w:val="20"/>
        </w:rPr>
      </w:pPr>
      <w:r w:rsidRPr="00F91006">
        <w:rPr>
          <w:rStyle w:val="Nagwek22"/>
          <w:rFonts w:ascii="Times New Roman" w:hAnsi="Times New Roman" w:cs="Times New Roman"/>
          <w:b/>
          <w:color w:val="auto"/>
          <w:sz w:val="20"/>
          <w:szCs w:val="20"/>
        </w:rPr>
        <w:t xml:space="preserve">Oświadczam, że w celu wykazania spełniania warunków udziału w postępowaniu, określonych przez </w:t>
      </w:r>
      <w:r w:rsidR="00D75A70" w:rsidRPr="00F91006">
        <w:rPr>
          <w:rStyle w:val="Nagwek22"/>
          <w:rFonts w:ascii="Times New Roman" w:hAnsi="Times New Roman" w:cs="Times New Roman"/>
          <w:b/>
          <w:color w:val="auto"/>
          <w:sz w:val="20"/>
          <w:szCs w:val="20"/>
        </w:rPr>
        <w:t>z</w:t>
      </w:r>
      <w:r w:rsidRPr="00F91006">
        <w:rPr>
          <w:rStyle w:val="Nagwek22"/>
          <w:rFonts w:ascii="Times New Roman" w:hAnsi="Times New Roman" w:cs="Times New Roman"/>
          <w:b/>
          <w:color w:val="auto"/>
          <w:sz w:val="20"/>
          <w:szCs w:val="20"/>
        </w:rPr>
        <w:t xml:space="preserve">amawiającego w ogłoszeniu o zamówieniu oraz w </w:t>
      </w:r>
      <w:r w:rsidRPr="00F91006">
        <w:rPr>
          <w:rStyle w:val="Teksttreci4"/>
          <w:rFonts w:ascii="Times New Roman" w:hAnsi="Times New Roman" w:cs="Times New Roman"/>
          <w:b/>
          <w:color w:val="auto"/>
          <w:sz w:val="20"/>
          <w:szCs w:val="20"/>
        </w:rPr>
        <w:t>§10 SWZ</w:t>
      </w:r>
      <w:r w:rsidRPr="00F91006">
        <w:rPr>
          <w:rStyle w:val="Nagwek22"/>
          <w:rFonts w:ascii="Times New Roman" w:hAnsi="Times New Roman" w:cs="Times New Roman"/>
          <w:b/>
          <w:color w:val="auto"/>
          <w:sz w:val="20"/>
          <w:szCs w:val="20"/>
        </w:rPr>
        <w:t xml:space="preserve"> udostępniam następujące zasoby:</w:t>
      </w:r>
    </w:p>
    <w:p w14:paraId="423A313A" w14:textId="77777777" w:rsidR="00496CBD" w:rsidRPr="00F91006" w:rsidRDefault="00496CBD" w:rsidP="00496CBD">
      <w:pPr>
        <w:pStyle w:val="Akapitzlist"/>
        <w:tabs>
          <w:tab w:val="left" w:leader="dot" w:pos="5443"/>
        </w:tabs>
        <w:ind w:left="370"/>
        <w:rPr>
          <w:rStyle w:val="Nagwek22"/>
          <w:rFonts w:ascii="Times New Roman" w:hAnsi="Times New Roman" w:cs="Times New Roman"/>
          <w:color w:val="auto"/>
          <w:sz w:val="20"/>
          <w:szCs w:val="20"/>
        </w:rPr>
      </w:pPr>
      <w:r w:rsidRPr="00F91006">
        <w:rPr>
          <w:rStyle w:val="Nagwek22"/>
          <w:rFonts w:ascii="Times New Roman" w:hAnsi="Times New Roman" w:cs="Times New Roman"/>
          <w:color w:val="auto"/>
          <w:sz w:val="20"/>
          <w:szCs w:val="20"/>
        </w:rPr>
        <w:t>Udostępniane zasoby:</w:t>
      </w:r>
    </w:p>
    <w:p w14:paraId="4D7F6180" w14:textId="5D84247E" w:rsidR="00496CBD" w:rsidRPr="00F91006" w:rsidRDefault="00496CBD" w:rsidP="00496CBD">
      <w:pPr>
        <w:pStyle w:val="Akapitzlist"/>
        <w:tabs>
          <w:tab w:val="left" w:leader="dot" w:pos="5443"/>
        </w:tabs>
        <w:ind w:left="370"/>
        <w:rPr>
          <w:rStyle w:val="Nagwek22"/>
          <w:rFonts w:ascii="Times New Roman" w:hAnsi="Times New Roman" w:cs="Times New Roman"/>
          <w:color w:val="auto"/>
          <w:sz w:val="20"/>
          <w:szCs w:val="20"/>
        </w:rPr>
      </w:pPr>
      <w:r w:rsidRPr="00F91006">
        <w:rPr>
          <w:rStyle w:val="Nagwek22"/>
          <w:rFonts w:ascii="Times New Roman" w:hAnsi="Times New Roman" w:cs="Times New Roman"/>
          <w:color w:val="auto"/>
          <w:sz w:val="20"/>
          <w:szCs w:val="20"/>
        </w:rPr>
        <w:t>…………………………………………………………………………………….……………………………</w:t>
      </w:r>
    </w:p>
    <w:p w14:paraId="12EE39E2" w14:textId="236BF563" w:rsidR="006F1499" w:rsidRPr="00F91006" w:rsidRDefault="006F1499" w:rsidP="006F1499">
      <w:pPr>
        <w:pStyle w:val="Akapitzlist"/>
        <w:tabs>
          <w:tab w:val="left" w:leader="dot" w:pos="5443"/>
        </w:tabs>
        <w:ind w:left="370"/>
        <w:rPr>
          <w:rFonts w:eastAsia="Calibri"/>
          <w:i/>
          <w:lang w:bidi="pl-PL"/>
        </w:rPr>
      </w:pPr>
      <w:r w:rsidRPr="00F91006">
        <w:rPr>
          <w:rFonts w:eastAsia="Calibri"/>
          <w:i/>
          <w:lang w:bidi="pl-PL"/>
        </w:rPr>
        <w:t>(należy wskazać zakres w jakim podmiot trzeci udostępnia zasoby)</w:t>
      </w:r>
    </w:p>
    <w:p w14:paraId="4B5A1370" w14:textId="77777777" w:rsidR="00496CBD" w:rsidRPr="00F91006" w:rsidRDefault="00496CBD" w:rsidP="00496CBD">
      <w:pPr>
        <w:pStyle w:val="Akapitzlist"/>
        <w:tabs>
          <w:tab w:val="left" w:leader="dot" w:pos="5443"/>
        </w:tabs>
        <w:ind w:left="370"/>
        <w:rPr>
          <w:rStyle w:val="Nagwek22"/>
          <w:rFonts w:ascii="Times New Roman" w:hAnsi="Times New Roman" w:cs="Times New Roman"/>
          <w:color w:val="auto"/>
          <w:sz w:val="10"/>
          <w:szCs w:val="10"/>
        </w:rPr>
      </w:pPr>
    </w:p>
    <w:p w14:paraId="4ECF3EA6" w14:textId="77777777" w:rsidR="00AD755F" w:rsidRPr="00F91006" w:rsidRDefault="00AD755F" w:rsidP="00496CBD">
      <w:pPr>
        <w:pStyle w:val="Akapitzlist"/>
        <w:tabs>
          <w:tab w:val="left" w:leader="dot" w:pos="5443"/>
        </w:tabs>
        <w:ind w:left="370"/>
        <w:rPr>
          <w:rStyle w:val="Nagwek22"/>
          <w:rFonts w:ascii="Times New Roman" w:hAnsi="Times New Roman" w:cs="Times New Roman"/>
          <w:color w:val="auto"/>
          <w:sz w:val="10"/>
          <w:szCs w:val="10"/>
        </w:rPr>
      </w:pPr>
    </w:p>
    <w:p w14:paraId="36A6C8AE" w14:textId="77777777" w:rsidR="00AD755F" w:rsidRPr="00F91006" w:rsidRDefault="00AD755F" w:rsidP="00496CBD">
      <w:pPr>
        <w:pStyle w:val="Akapitzlist"/>
        <w:tabs>
          <w:tab w:val="left" w:leader="dot" w:pos="5443"/>
        </w:tabs>
        <w:ind w:left="370"/>
        <w:rPr>
          <w:rStyle w:val="Nagwek22"/>
          <w:rFonts w:ascii="Times New Roman" w:hAnsi="Times New Roman" w:cs="Times New Roman"/>
          <w:color w:val="auto"/>
          <w:sz w:val="10"/>
          <w:szCs w:val="10"/>
        </w:rPr>
      </w:pPr>
    </w:p>
    <w:p w14:paraId="1709198E" w14:textId="77777777" w:rsidR="001874A9" w:rsidRPr="00F91006" w:rsidRDefault="001874A9" w:rsidP="002E077A">
      <w:pPr>
        <w:pStyle w:val="Akapitzlist"/>
        <w:numPr>
          <w:ilvl w:val="0"/>
          <w:numId w:val="34"/>
        </w:numPr>
        <w:tabs>
          <w:tab w:val="left" w:leader="dot" w:pos="5443"/>
        </w:tabs>
        <w:rPr>
          <w:rStyle w:val="Nagwek22"/>
          <w:rFonts w:ascii="Times New Roman" w:hAnsi="Times New Roman" w:cs="Times New Roman"/>
          <w:b/>
          <w:color w:val="auto"/>
          <w:sz w:val="20"/>
          <w:szCs w:val="20"/>
        </w:rPr>
      </w:pPr>
      <w:r w:rsidRPr="00F91006">
        <w:rPr>
          <w:rStyle w:val="Nagwek22"/>
          <w:rFonts w:ascii="Times New Roman" w:hAnsi="Times New Roman" w:cs="Times New Roman"/>
          <w:b/>
          <w:color w:val="auto"/>
          <w:sz w:val="20"/>
          <w:szCs w:val="20"/>
        </w:rPr>
        <w:t>Oświadczenie dotyczące spełniania warunków udziału w postępowaniu:</w:t>
      </w:r>
    </w:p>
    <w:p w14:paraId="59FF7E89" w14:textId="254A6D91" w:rsidR="00AD755F" w:rsidRDefault="001874A9" w:rsidP="00610CD6">
      <w:pPr>
        <w:ind w:left="370" w:right="1" w:firstLine="0"/>
        <w:rPr>
          <w:rStyle w:val="Teksttreci4"/>
          <w:rFonts w:ascii="Times New Roman" w:hAnsi="Times New Roman" w:cs="Times New Roman"/>
          <w:color w:val="auto"/>
          <w:sz w:val="20"/>
          <w:szCs w:val="20"/>
        </w:rPr>
      </w:pPr>
      <w:r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>oświadczam, że spełniam warunki u</w:t>
      </w:r>
      <w:r w:rsidR="00D11747"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 xml:space="preserve">działu w postępowaniu określone </w:t>
      </w:r>
      <w:r w:rsidRPr="00F91006">
        <w:rPr>
          <w:rFonts w:eastAsia="Calibri"/>
          <w:color w:val="auto"/>
          <w:sz w:val="20"/>
          <w:szCs w:val="20"/>
          <w:lang w:bidi="pl-PL"/>
        </w:rPr>
        <w:t>w ogłoszeniu</w:t>
      </w:r>
      <w:r w:rsidR="00D11747" w:rsidRPr="00F91006">
        <w:rPr>
          <w:rFonts w:eastAsia="Calibri"/>
          <w:color w:val="auto"/>
          <w:sz w:val="20"/>
          <w:szCs w:val="20"/>
          <w:lang w:bidi="pl-PL"/>
        </w:rPr>
        <w:t xml:space="preserve"> </w:t>
      </w:r>
      <w:r w:rsidRPr="00F91006">
        <w:rPr>
          <w:rFonts w:eastAsia="Calibri"/>
          <w:color w:val="auto"/>
          <w:sz w:val="20"/>
          <w:szCs w:val="20"/>
          <w:lang w:bidi="pl-PL"/>
        </w:rPr>
        <w:t xml:space="preserve">o zamówieniu oraz </w:t>
      </w:r>
      <w:r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>w §10 SWZ</w:t>
      </w:r>
      <w:r w:rsidR="006F1499"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6F1499" w:rsidRPr="00F91006">
        <w:rPr>
          <w:rFonts w:eastAsia="Calibri"/>
          <w:color w:val="auto"/>
          <w:sz w:val="20"/>
          <w:szCs w:val="20"/>
          <w:lang w:bidi="pl-PL"/>
        </w:rPr>
        <w:t>w zakresie których udostępniam swoje zasoby wykonawcy</w:t>
      </w:r>
      <w:r w:rsidR="00D11747" w:rsidRPr="00F91006">
        <w:rPr>
          <w:rFonts w:eastAsia="Calibri"/>
          <w:color w:val="auto"/>
          <w:sz w:val="20"/>
          <w:szCs w:val="20"/>
          <w:lang w:bidi="pl-PL"/>
        </w:rPr>
        <w:t xml:space="preserve"> </w:t>
      </w:r>
      <w:r w:rsidR="006F1499" w:rsidRPr="00F91006">
        <w:rPr>
          <w:rFonts w:eastAsia="Calibri"/>
          <w:color w:val="auto"/>
          <w:sz w:val="20"/>
          <w:szCs w:val="20"/>
          <w:lang w:bidi="pl-PL"/>
        </w:rPr>
        <w:t>w celu wykazania spełniania warunków udziału w postępowaniu</w:t>
      </w:r>
      <w:r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>;</w:t>
      </w:r>
    </w:p>
    <w:p w14:paraId="5383C01E" w14:textId="77777777" w:rsidR="00B4645B" w:rsidRDefault="00B4645B" w:rsidP="00510220">
      <w:pPr>
        <w:ind w:left="0" w:right="1" w:firstLine="0"/>
        <w:rPr>
          <w:rStyle w:val="Teksttreci4"/>
          <w:rFonts w:ascii="Times New Roman" w:hAnsi="Times New Roman" w:cs="Times New Roman"/>
          <w:color w:val="auto"/>
          <w:sz w:val="20"/>
          <w:szCs w:val="20"/>
        </w:rPr>
      </w:pPr>
    </w:p>
    <w:p w14:paraId="5C15AFE9" w14:textId="04F57F33" w:rsidR="00B4645B" w:rsidRPr="00EA083F" w:rsidRDefault="00B4645B" w:rsidP="004D249D">
      <w:pPr>
        <w:pStyle w:val="Akapitzlist"/>
        <w:numPr>
          <w:ilvl w:val="0"/>
          <w:numId w:val="34"/>
        </w:numPr>
        <w:spacing w:after="160" w:line="300" w:lineRule="auto"/>
        <w:rPr>
          <w:rFonts w:eastAsiaTheme="minorHAnsi" w:cstheme="minorBidi"/>
          <w:b/>
          <w:bCs/>
          <w:lang w:eastAsia="en-US"/>
        </w:rPr>
      </w:pPr>
      <w:r w:rsidRPr="00EA083F">
        <w:rPr>
          <w:rFonts w:eastAsiaTheme="minorHAnsi" w:cstheme="minorBidi"/>
          <w:b/>
          <w:bCs/>
          <w:lang w:eastAsia="en-US"/>
        </w:rPr>
        <w:t>Informacja o korzystaniu z certyfikatu</w:t>
      </w:r>
      <w:r w:rsidR="004D249D">
        <w:rPr>
          <w:rStyle w:val="Odwoanieprzypisudolnego"/>
          <w:rFonts w:eastAsiaTheme="minorHAnsi" w:cstheme="minorBidi"/>
          <w:b/>
          <w:bCs/>
          <w:lang w:eastAsia="en-US"/>
        </w:rPr>
        <w:footnoteReference w:id="2"/>
      </w:r>
    </w:p>
    <w:p w14:paraId="470A7096" w14:textId="77777777" w:rsidR="00B4645B" w:rsidRPr="00EA083F" w:rsidRDefault="00B4645B" w:rsidP="00B4645B">
      <w:pPr>
        <w:pStyle w:val="Akapitzlist"/>
        <w:spacing w:after="160" w:line="300" w:lineRule="auto"/>
        <w:ind w:left="370"/>
        <w:rPr>
          <w:rFonts w:eastAsiaTheme="minorHAnsi" w:cstheme="minorBidi"/>
          <w:lang w:eastAsia="en-US"/>
        </w:rPr>
      </w:pPr>
      <w:r w:rsidRPr="00EA083F">
        <w:rPr>
          <w:rFonts w:eastAsiaTheme="minorHAnsi" w:cstheme="minorBidi"/>
          <w:lang w:eastAsia="en-US"/>
        </w:rPr>
        <w:t>Oświadczam, że będę posługiwał się certyfikatem, o którym mowa w art.</w:t>
      </w:r>
      <w:r w:rsidRPr="00EA083F">
        <w:rPr>
          <w:rFonts w:cstheme="minorBidi"/>
        </w:rPr>
        <w:t xml:space="preserve"> </w:t>
      </w:r>
      <w:r w:rsidRPr="00EA083F">
        <w:rPr>
          <w:rFonts w:eastAsiaTheme="minorHAnsi" w:cstheme="minorBidi"/>
          <w:lang w:eastAsia="en-US"/>
        </w:rPr>
        <w:t xml:space="preserve">124 ust 2 ustawy pzp dla </w:t>
      </w:r>
      <w:r w:rsidRPr="00EA083F">
        <w:rPr>
          <w:rFonts w:eastAsiaTheme="minorHAnsi" w:cstheme="minorBidi"/>
          <w:b/>
          <w:bCs/>
          <w:lang w:eastAsia="en-US"/>
        </w:rPr>
        <w:t>wykazania spełnienia warunków udziału</w:t>
      </w:r>
      <w:r w:rsidRPr="00EA083F">
        <w:rPr>
          <w:rFonts w:eastAsiaTheme="minorHAnsi" w:cstheme="minorBidi"/>
          <w:lang w:eastAsia="en-US"/>
        </w:rPr>
        <w:t xml:space="preserve"> w postępowaniu**:</w:t>
      </w:r>
    </w:p>
    <w:p w14:paraId="3F325A9B" w14:textId="1EB55148" w:rsidR="00B4645B" w:rsidRPr="00EA083F" w:rsidRDefault="00293323" w:rsidP="0066442B">
      <w:pPr>
        <w:spacing w:after="160" w:line="276" w:lineRule="auto"/>
        <w:ind w:left="0" w:right="0" w:firstLine="425"/>
        <w:contextualSpacing/>
        <w:rPr>
          <w:rFonts w:eastAsiaTheme="minorHAnsi" w:cstheme="minorBidi"/>
          <w:sz w:val="18"/>
          <w:szCs w:val="18"/>
          <w:lang w:eastAsia="en-US"/>
        </w:rPr>
      </w:pPr>
      <w:sdt>
        <w:sdtPr>
          <w:rPr>
            <w:color w:val="auto"/>
            <w:sz w:val="20"/>
            <w:szCs w:val="20"/>
          </w:rPr>
          <w:id w:val="-16145819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442B">
            <w:rPr>
              <w:rFonts w:ascii="MS Gothic" w:eastAsia="MS Gothic" w:hAnsi="MS Gothic" w:hint="eastAsia"/>
              <w:color w:val="auto"/>
              <w:sz w:val="20"/>
              <w:szCs w:val="20"/>
            </w:rPr>
            <w:t>☐</w:t>
          </w:r>
        </w:sdtContent>
      </w:sdt>
      <w:r w:rsidR="00B4645B" w:rsidRPr="00EA083F">
        <w:rPr>
          <w:rFonts w:eastAsiaTheme="minorHAnsi" w:cstheme="minorBidi"/>
          <w:sz w:val="18"/>
          <w:szCs w:val="18"/>
          <w:lang w:eastAsia="en-US"/>
        </w:rPr>
        <w:t xml:space="preserve">  TAK</w:t>
      </w:r>
    </w:p>
    <w:p w14:paraId="09CAC4F4" w14:textId="2CFBF98B" w:rsidR="00B4645B" w:rsidRPr="00EA083F" w:rsidRDefault="0066442B" w:rsidP="0066442B">
      <w:pPr>
        <w:widowControl w:val="0"/>
        <w:tabs>
          <w:tab w:val="right" w:pos="10512"/>
        </w:tabs>
        <w:spacing w:after="160" w:line="259" w:lineRule="auto"/>
        <w:ind w:right="0"/>
        <w:contextualSpacing/>
        <w:rPr>
          <w:rFonts w:eastAsiaTheme="minorHAnsi" w:cstheme="minorBidi"/>
          <w:sz w:val="18"/>
          <w:szCs w:val="18"/>
          <w:lang w:eastAsia="en-US"/>
        </w:rPr>
      </w:pPr>
      <w:r>
        <w:rPr>
          <w:rFonts w:eastAsiaTheme="minorHAnsi" w:cstheme="minorBidi"/>
          <w:sz w:val="18"/>
          <w:szCs w:val="18"/>
          <w:lang w:eastAsia="en-US"/>
        </w:rPr>
        <w:t xml:space="preserve">         </w:t>
      </w:r>
      <w:r w:rsidR="00B4645B" w:rsidRPr="00EA083F">
        <w:rPr>
          <w:rFonts w:eastAsiaTheme="minorHAnsi" w:cstheme="minorBidi"/>
          <w:sz w:val="18"/>
          <w:szCs w:val="18"/>
          <w:lang w:eastAsia="en-US"/>
        </w:rPr>
        <w:t xml:space="preserve"> </w:t>
      </w:r>
      <w:sdt>
        <w:sdtPr>
          <w:rPr>
            <w:color w:val="auto"/>
            <w:sz w:val="20"/>
            <w:szCs w:val="20"/>
          </w:rPr>
          <w:id w:val="-948616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color w:val="auto"/>
              <w:sz w:val="20"/>
              <w:szCs w:val="20"/>
            </w:rPr>
            <w:t>☐</w:t>
          </w:r>
        </w:sdtContent>
      </w:sdt>
      <w:r w:rsidR="00B4645B" w:rsidRPr="00EA083F">
        <w:rPr>
          <w:rFonts w:eastAsiaTheme="minorHAnsi" w:cstheme="minorBidi"/>
          <w:sz w:val="18"/>
          <w:szCs w:val="18"/>
          <w:lang w:eastAsia="en-US"/>
        </w:rPr>
        <w:t xml:space="preserve"> </w:t>
      </w:r>
      <w:r>
        <w:rPr>
          <w:rFonts w:eastAsiaTheme="minorHAnsi" w:cstheme="minorBidi"/>
          <w:sz w:val="18"/>
          <w:szCs w:val="18"/>
          <w:lang w:eastAsia="en-US"/>
        </w:rPr>
        <w:t xml:space="preserve"> </w:t>
      </w:r>
      <w:r w:rsidR="00B4645B" w:rsidRPr="00EA083F">
        <w:rPr>
          <w:rFonts w:eastAsiaTheme="minorHAnsi" w:cstheme="minorBidi"/>
          <w:sz w:val="18"/>
          <w:szCs w:val="18"/>
          <w:lang w:eastAsia="en-US"/>
        </w:rPr>
        <w:t>NIE</w:t>
      </w:r>
    </w:p>
    <w:p w14:paraId="42F2738C" w14:textId="77777777" w:rsidR="00B4645B" w:rsidRPr="00EA083F" w:rsidRDefault="00B4645B" w:rsidP="00B4645B">
      <w:pPr>
        <w:pBdr>
          <w:bottom w:val="dashed" w:sz="4" w:space="1" w:color="auto"/>
        </w:pBdr>
        <w:spacing w:after="160" w:line="360" w:lineRule="auto"/>
        <w:ind w:left="0" w:right="0" w:firstLine="0"/>
        <w:rPr>
          <w:rFonts w:eastAsiaTheme="minorHAnsi" w:cstheme="minorBidi"/>
          <w:color w:val="auto"/>
          <w:sz w:val="18"/>
          <w:szCs w:val="18"/>
          <w:lang w:eastAsia="en-US"/>
        </w:rPr>
      </w:pPr>
    </w:p>
    <w:p w14:paraId="6A479075" w14:textId="77777777" w:rsidR="00B4645B" w:rsidRPr="00EA083F" w:rsidRDefault="00B4645B" w:rsidP="00B4645B">
      <w:pPr>
        <w:spacing w:after="160" w:line="360" w:lineRule="auto"/>
        <w:ind w:left="0" w:right="0" w:firstLine="0"/>
        <w:rPr>
          <w:rFonts w:eastAsiaTheme="minorHAnsi" w:cstheme="minorBidi"/>
          <w:b/>
          <w:bCs/>
          <w:color w:val="auto"/>
          <w:sz w:val="2"/>
          <w:szCs w:val="2"/>
          <w:lang w:eastAsia="en-US"/>
        </w:rPr>
      </w:pPr>
    </w:p>
    <w:p w14:paraId="567DC719" w14:textId="77777777" w:rsidR="00B4645B" w:rsidRPr="009F4238" w:rsidRDefault="00B4645B" w:rsidP="00B4645B">
      <w:pPr>
        <w:spacing w:after="160" w:line="360" w:lineRule="auto"/>
        <w:ind w:left="0" w:right="0" w:firstLine="0"/>
        <w:rPr>
          <w:rFonts w:eastAsiaTheme="minorHAnsi" w:cstheme="minorBidi"/>
          <w:b/>
          <w:bCs/>
          <w:color w:val="0070C0"/>
          <w:sz w:val="18"/>
          <w:szCs w:val="18"/>
          <w:lang w:eastAsia="en-US"/>
        </w:rPr>
      </w:pPr>
      <w:r w:rsidRPr="009F4238">
        <w:rPr>
          <w:rFonts w:eastAsiaTheme="minorHAnsi" w:cstheme="minorBidi"/>
          <w:b/>
          <w:bCs/>
          <w:color w:val="0070C0"/>
          <w:sz w:val="18"/>
          <w:szCs w:val="18"/>
          <w:lang w:eastAsia="en-US"/>
        </w:rPr>
        <w:t>Przy zaznaczeniu „TAK” uzupełnić dalszą część oświadczenia dot. posługiwania się certyfikatem. W przypadku posługiwania się certyfikatem dla któregoś z wymaganych warunków należy wskazać, którego warunku dotyczy. Certyfikat wskazuje się osobno dla warunków.</w:t>
      </w:r>
    </w:p>
    <w:p w14:paraId="324BE7D2" w14:textId="77777777" w:rsidR="00B4645B" w:rsidRPr="00EA083F" w:rsidRDefault="00B4645B" w:rsidP="00B4645B">
      <w:pPr>
        <w:numPr>
          <w:ilvl w:val="0"/>
          <w:numId w:val="142"/>
        </w:numPr>
        <w:spacing w:after="0" w:line="276" w:lineRule="auto"/>
        <w:ind w:right="0"/>
        <w:jc w:val="left"/>
        <w:rPr>
          <w:rFonts w:eastAsiaTheme="minorHAnsi" w:cstheme="minorBidi"/>
          <w:sz w:val="16"/>
          <w:szCs w:val="16"/>
          <w:lang w:eastAsia="en-US"/>
        </w:rPr>
      </w:pPr>
      <w:r w:rsidRPr="00EA083F">
        <w:rPr>
          <w:rFonts w:eastAsiaTheme="minorHAnsi" w:cstheme="minorBidi"/>
          <w:sz w:val="16"/>
          <w:szCs w:val="16"/>
          <w:lang w:eastAsia="en-US"/>
        </w:rPr>
        <w:t>Numer/ inne oznaczenie certyfikatu: …………………………………………………………………….;</w:t>
      </w:r>
    </w:p>
    <w:p w14:paraId="25091FAF" w14:textId="77777777" w:rsidR="00B4645B" w:rsidRPr="00EA083F" w:rsidRDefault="00B4645B" w:rsidP="00B4645B">
      <w:pPr>
        <w:numPr>
          <w:ilvl w:val="0"/>
          <w:numId w:val="142"/>
        </w:numPr>
        <w:spacing w:after="0" w:line="276" w:lineRule="auto"/>
        <w:ind w:right="0"/>
        <w:jc w:val="left"/>
        <w:rPr>
          <w:rFonts w:eastAsiaTheme="minorHAnsi" w:cstheme="minorBidi"/>
          <w:sz w:val="16"/>
          <w:szCs w:val="16"/>
          <w:lang w:eastAsia="en-US"/>
        </w:rPr>
      </w:pPr>
      <w:r w:rsidRPr="00EA083F">
        <w:rPr>
          <w:rFonts w:eastAsiaTheme="minorHAnsi" w:cstheme="minorBidi"/>
          <w:sz w:val="16"/>
          <w:szCs w:val="16"/>
          <w:lang w:eastAsia="en-US"/>
        </w:rPr>
        <w:t>Nazwa podmiotu certyfikującego: …………………………………………………………………….;</w:t>
      </w:r>
    </w:p>
    <w:p w14:paraId="6A113F7C" w14:textId="77777777" w:rsidR="00B4645B" w:rsidRPr="00EA083F" w:rsidRDefault="00B4645B" w:rsidP="00B4645B">
      <w:pPr>
        <w:numPr>
          <w:ilvl w:val="0"/>
          <w:numId w:val="142"/>
        </w:numPr>
        <w:spacing w:after="0" w:line="276" w:lineRule="auto"/>
        <w:ind w:right="0"/>
        <w:jc w:val="left"/>
        <w:rPr>
          <w:rFonts w:eastAsiaTheme="minorHAnsi" w:cstheme="minorBidi"/>
          <w:sz w:val="16"/>
          <w:szCs w:val="16"/>
          <w:lang w:eastAsia="en-US"/>
        </w:rPr>
      </w:pPr>
      <w:r w:rsidRPr="00EA083F">
        <w:rPr>
          <w:rFonts w:eastAsiaTheme="minorHAnsi" w:cstheme="minorBidi"/>
          <w:sz w:val="16"/>
          <w:szCs w:val="16"/>
          <w:lang w:eastAsia="en-US"/>
        </w:rPr>
        <w:t>Okres ważności certyfikatu: …………………………………………………………………….;</w:t>
      </w:r>
    </w:p>
    <w:p w14:paraId="2529158F" w14:textId="6FD658B3" w:rsidR="00B4645B" w:rsidRPr="00F5506C" w:rsidRDefault="00B4645B" w:rsidP="00F5506C">
      <w:pPr>
        <w:numPr>
          <w:ilvl w:val="0"/>
          <w:numId w:val="142"/>
        </w:numPr>
        <w:spacing w:after="0" w:line="276" w:lineRule="auto"/>
        <w:ind w:right="0"/>
        <w:jc w:val="left"/>
        <w:rPr>
          <w:rFonts w:eastAsiaTheme="minorHAnsi" w:cstheme="minorBidi"/>
          <w:color w:val="auto"/>
          <w:sz w:val="16"/>
          <w:szCs w:val="16"/>
          <w:lang w:eastAsia="en-US"/>
        </w:rPr>
      </w:pPr>
      <w:r w:rsidRPr="00EA083F">
        <w:rPr>
          <w:rFonts w:eastAsiaTheme="minorHAnsi" w:cstheme="minorBidi"/>
          <w:sz w:val="16"/>
          <w:szCs w:val="16"/>
          <w:lang w:eastAsia="en-US"/>
        </w:rPr>
        <w:t xml:space="preserve">Zakres warunków udziału w postępowaniu, w odniesieniu do których Wykonawca zamierza posługiwać się certyfikatem:…………………………………………………………………………… </w:t>
      </w:r>
      <w:r w:rsidRPr="00EA083F">
        <w:rPr>
          <w:rFonts w:eastAsiaTheme="minorHAnsi" w:cstheme="minorBidi"/>
          <w:i/>
          <w:iCs/>
          <w:sz w:val="16"/>
          <w:szCs w:val="16"/>
          <w:lang w:eastAsia="en-US"/>
        </w:rPr>
        <w:t>/należy wskazać które warunki udziału wskazane w SWZ wykonawca potwierdzi certyfikatem zastępującym podmiotowe środki dowodowe wymagane na potwierdzenie ich spełnienia/</w:t>
      </w:r>
    </w:p>
    <w:p w14:paraId="383F1253" w14:textId="05DBFD83" w:rsidR="00B4645B" w:rsidRPr="00F5506C" w:rsidRDefault="00293323" w:rsidP="00F5506C">
      <w:pPr>
        <w:spacing w:after="160" w:line="240" w:lineRule="auto"/>
        <w:ind w:left="0" w:right="0" w:firstLine="425"/>
        <w:contextualSpacing/>
        <w:rPr>
          <w:rFonts w:eastAsiaTheme="minorHAnsi" w:cstheme="minorBidi"/>
          <w:strike/>
          <w:sz w:val="16"/>
          <w:szCs w:val="16"/>
          <w:lang w:eastAsia="en-US"/>
        </w:rPr>
      </w:pPr>
      <w:sdt>
        <w:sdtPr>
          <w:rPr>
            <w:color w:val="auto"/>
            <w:sz w:val="20"/>
            <w:szCs w:val="20"/>
          </w:rPr>
          <w:id w:val="15052463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442B">
            <w:rPr>
              <w:rFonts w:ascii="MS Gothic" w:eastAsia="MS Gothic" w:hAnsi="MS Gothic" w:hint="eastAsia"/>
              <w:color w:val="auto"/>
              <w:sz w:val="20"/>
              <w:szCs w:val="20"/>
            </w:rPr>
            <w:t>☐</w:t>
          </w:r>
        </w:sdtContent>
      </w:sdt>
      <w:r w:rsidR="00B4645B" w:rsidRPr="00EA083F">
        <w:rPr>
          <w:rFonts w:eastAsiaTheme="minorHAnsi" w:cstheme="minorBidi"/>
          <w:sz w:val="16"/>
          <w:szCs w:val="16"/>
          <w:lang w:eastAsia="en-US"/>
        </w:rPr>
        <w:t xml:space="preserve">  </w:t>
      </w:r>
      <w:r w:rsidR="004D249D" w:rsidRPr="004D249D">
        <w:rPr>
          <w:rFonts w:eastAsiaTheme="minorHAnsi" w:cstheme="minorBidi"/>
          <w:b/>
          <w:sz w:val="16"/>
          <w:szCs w:val="16"/>
          <w:lang w:eastAsia="en-US"/>
        </w:rPr>
        <w:t>§10</w:t>
      </w:r>
      <w:r w:rsidR="004D249D">
        <w:rPr>
          <w:rFonts w:eastAsiaTheme="minorHAnsi" w:cstheme="minorBidi"/>
          <w:sz w:val="16"/>
          <w:szCs w:val="16"/>
          <w:lang w:eastAsia="en-US"/>
        </w:rPr>
        <w:t xml:space="preserve"> ust. 2 pkt 4) lit. a</w:t>
      </w:r>
      <w:r w:rsidR="00B4645B" w:rsidRPr="00EA083F">
        <w:rPr>
          <w:rFonts w:eastAsiaTheme="minorHAnsi" w:cstheme="minorBidi"/>
          <w:sz w:val="16"/>
          <w:szCs w:val="16"/>
          <w:lang w:eastAsia="en-US"/>
        </w:rPr>
        <w:t>) SWZ</w:t>
      </w:r>
    </w:p>
    <w:p w14:paraId="07380CF6" w14:textId="59BA7F40" w:rsidR="00B4645B" w:rsidRPr="00DF6B15" w:rsidRDefault="00293323" w:rsidP="004D249D">
      <w:pPr>
        <w:spacing w:after="160" w:line="240" w:lineRule="auto"/>
        <w:ind w:left="0" w:right="0" w:firstLine="425"/>
        <w:rPr>
          <w:rFonts w:eastAsiaTheme="minorHAnsi" w:cstheme="minorBidi"/>
          <w:sz w:val="16"/>
          <w:szCs w:val="16"/>
          <w:lang w:eastAsia="en-US"/>
        </w:rPr>
      </w:pPr>
      <w:sdt>
        <w:sdtPr>
          <w:rPr>
            <w:color w:val="auto"/>
            <w:sz w:val="20"/>
            <w:szCs w:val="20"/>
          </w:rPr>
          <w:id w:val="-1933580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68BB" w:rsidRPr="00DF6B15">
            <w:rPr>
              <w:rFonts w:ascii="MS Gothic" w:eastAsia="MS Gothic" w:hAnsi="MS Gothic" w:hint="eastAsia"/>
              <w:color w:val="auto"/>
              <w:sz w:val="20"/>
              <w:szCs w:val="20"/>
            </w:rPr>
            <w:t>☐</w:t>
          </w:r>
        </w:sdtContent>
      </w:sdt>
      <w:r w:rsidR="00B4645B" w:rsidRPr="00DF6B15">
        <w:rPr>
          <w:rFonts w:eastAsiaTheme="minorHAnsi" w:cstheme="minorBidi"/>
          <w:sz w:val="16"/>
          <w:szCs w:val="16"/>
          <w:lang w:eastAsia="en-US"/>
        </w:rPr>
        <w:t xml:space="preserve"> </w:t>
      </w:r>
      <w:r w:rsidR="004D249D" w:rsidRPr="00DF6B15">
        <w:rPr>
          <w:rFonts w:eastAsiaTheme="minorHAnsi" w:cstheme="minorBidi"/>
          <w:sz w:val="16"/>
          <w:szCs w:val="16"/>
          <w:lang w:eastAsia="en-US"/>
        </w:rPr>
        <w:t xml:space="preserve"> </w:t>
      </w:r>
      <w:r w:rsidR="004D249D" w:rsidRPr="00DF6B15">
        <w:rPr>
          <w:rFonts w:eastAsiaTheme="minorHAnsi" w:cstheme="minorBidi"/>
          <w:b/>
          <w:sz w:val="16"/>
          <w:szCs w:val="16"/>
          <w:lang w:eastAsia="en-US"/>
        </w:rPr>
        <w:t>§10</w:t>
      </w:r>
      <w:r w:rsidR="004D249D" w:rsidRPr="00DF6B15">
        <w:rPr>
          <w:rFonts w:eastAsiaTheme="minorHAnsi" w:cstheme="minorBidi"/>
          <w:sz w:val="16"/>
          <w:szCs w:val="16"/>
          <w:lang w:eastAsia="en-US"/>
        </w:rPr>
        <w:t xml:space="preserve"> ust. 2 pkt 4) lit. b) SWZ </w:t>
      </w:r>
      <w:r w:rsidR="00B4645B" w:rsidRPr="00DF6B15">
        <w:rPr>
          <w:rFonts w:eastAsiaTheme="minorHAnsi" w:cstheme="minorBidi"/>
          <w:sz w:val="16"/>
          <w:szCs w:val="16"/>
          <w:lang w:eastAsia="en-US"/>
        </w:rPr>
        <w:t>*</w:t>
      </w:r>
    </w:p>
    <w:p w14:paraId="0C55F670" w14:textId="77777777" w:rsidR="00B4645B" w:rsidRPr="00DF6B15" w:rsidRDefault="00B4645B" w:rsidP="00B4645B">
      <w:pPr>
        <w:pBdr>
          <w:bottom w:val="single" w:sz="4" w:space="1" w:color="auto"/>
        </w:pBdr>
        <w:spacing w:after="160" w:line="276" w:lineRule="auto"/>
        <w:ind w:right="0"/>
        <w:rPr>
          <w:rFonts w:eastAsiaTheme="minorHAnsi" w:cstheme="minorBidi"/>
          <w:sz w:val="16"/>
          <w:szCs w:val="16"/>
          <w:lang w:eastAsia="en-US"/>
        </w:rPr>
      </w:pPr>
    </w:p>
    <w:p w14:paraId="58DBDB96" w14:textId="77777777" w:rsidR="00B4645B" w:rsidRPr="00885572" w:rsidRDefault="00B4645B" w:rsidP="00B4645B">
      <w:pPr>
        <w:pBdr>
          <w:bottom w:val="single" w:sz="4" w:space="1" w:color="auto"/>
        </w:pBdr>
        <w:spacing w:after="160" w:line="276" w:lineRule="auto"/>
        <w:ind w:left="0" w:right="0" w:firstLine="425"/>
        <w:rPr>
          <w:rFonts w:eastAsiaTheme="minorHAnsi" w:cstheme="minorBidi"/>
          <w:sz w:val="16"/>
          <w:szCs w:val="16"/>
          <w:lang w:eastAsia="en-US"/>
        </w:rPr>
      </w:pPr>
      <w:r w:rsidRPr="00EA083F">
        <w:rPr>
          <w:rFonts w:eastAsiaTheme="minorHAnsi" w:cstheme="minorBidi"/>
          <w:sz w:val="16"/>
          <w:szCs w:val="16"/>
          <w:lang w:eastAsia="en-US"/>
        </w:rPr>
        <w:t>*Należy wskazać, którego warunku dotyczy wskazany certyfikat</w:t>
      </w:r>
    </w:p>
    <w:p w14:paraId="0583EC7A" w14:textId="77777777" w:rsidR="00B4645B" w:rsidRPr="00EA083F" w:rsidRDefault="00B4645B" w:rsidP="00B4645B">
      <w:pPr>
        <w:numPr>
          <w:ilvl w:val="0"/>
          <w:numId w:val="143"/>
        </w:numPr>
        <w:spacing w:after="0" w:line="276" w:lineRule="auto"/>
        <w:ind w:right="0"/>
        <w:jc w:val="left"/>
        <w:rPr>
          <w:rFonts w:eastAsiaTheme="minorHAnsi" w:cstheme="minorBidi"/>
          <w:sz w:val="16"/>
          <w:szCs w:val="16"/>
          <w:lang w:eastAsia="en-US"/>
        </w:rPr>
      </w:pPr>
      <w:r w:rsidRPr="00EA083F">
        <w:rPr>
          <w:rFonts w:eastAsiaTheme="minorHAnsi" w:cstheme="minorBidi"/>
          <w:sz w:val="16"/>
          <w:szCs w:val="16"/>
          <w:lang w:eastAsia="en-US"/>
        </w:rPr>
        <w:t>Numer/ inne oznaczenie certyfikatu: …………………………………………………………………….;</w:t>
      </w:r>
    </w:p>
    <w:p w14:paraId="3113B5C6" w14:textId="77777777" w:rsidR="00B4645B" w:rsidRPr="00EA083F" w:rsidRDefault="00B4645B" w:rsidP="00B4645B">
      <w:pPr>
        <w:numPr>
          <w:ilvl w:val="0"/>
          <w:numId w:val="143"/>
        </w:numPr>
        <w:spacing w:after="0" w:line="276" w:lineRule="auto"/>
        <w:ind w:right="0"/>
        <w:jc w:val="left"/>
        <w:rPr>
          <w:rFonts w:eastAsiaTheme="minorHAnsi" w:cstheme="minorBidi"/>
          <w:sz w:val="16"/>
          <w:szCs w:val="16"/>
          <w:lang w:eastAsia="en-US"/>
        </w:rPr>
      </w:pPr>
      <w:r w:rsidRPr="00EA083F">
        <w:rPr>
          <w:rFonts w:eastAsiaTheme="minorHAnsi" w:cstheme="minorBidi"/>
          <w:sz w:val="16"/>
          <w:szCs w:val="16"/>
          <w:lang w:eastAsia="en-US"/>
        </w:rPr>
        <w:t>Nazwa podmiotu certyfikującego: …………………………………………………………………….;</w:t>
      </w:r>
    </w:p>
    <w:p w14:paraId="5C314246" w14:textId="77777777" w:rsidR="00B4645B" w:rsidRPr="00EA083F" w:rsidRDefault="00B4645B" w:rsidP="00B4645B">
      <w:pPr>
        <w:numPr>
          <w:ilvl w:val="0"/>
          <w:numId w:val="143"/>
        </w:numPr>
        <w:spacing w:after="0" w:line="276" w:lineRule="auto"/>
        <w:ind w:right="0"/>
        <w:jc w:val="left"/>
        <w:rPr>
          <w:rFonts w:eastAsiaTheme="minorHAnsi" w:cstheme="minorBidi"/>
          <w:sz w:val="16"/>
          <w:szCs w:val="16"/>
          <w:lang w:eastAsia="en-US"/>
        </w:rPr>
      </w:pPr>
      <w:r w:rsidRPr="00EA083F">
        <w:rPr>
          <w:rFonts w:eastAsiaTheme="minorHAnsi" w:cstheme="minorBidi"/>
          <w:sz w:val="16"/>
          <w:szCs w:val="16"/>
          <w:lang w:eastAsia="en-US"/>
        </w:rPr>
        <w:t>Okres ważności certyfikatu: …………………………………………………………………….;</w:t>
      </w:r>
    </w:p>
    <w:p w14:paraId="673EBD1C" w14:textId="51375316" w:rsidR="00B4645B" w:rsidRPr="00F5506C" w:rsidRDefault="00B4645B" w:rsidP="00F5506C">
      <w:pPr>
        <w:numPr>
          <w:ilvl w:val="0"/>
          <w:numId w:val="143"/>
        </w:numPr>
        <w:spacing w:after="0" w:line="276" w:lineRule="auto"/>
        <w:ind w:right="0"/>
        <w:jc w:val="left"/>
        <w:rPr>
          <w:rFonts w:eastAsiaTheme="minorHAnsi" w:cstheme="minorBidi"/>
          <w:color w:val="auto"/>
          <w:sz w:val="16"/>
          <w:szCs w:val="16"/>
          <w:lang w:eastAsia="en-US"/>
        </w:rPr>
      </w:pPr>
      <w:r w:rsidRPr="00EA083F">
        <w:rPr>
          <w:rFonts w:eastAsiaTheme="minorHAnsi" w:cstheme="minorBidi"/>
          <w:sz w:val="16"/>
          <w:szCs w:val="16"/>
          <w:lang w:eastAsia="en-US"/>
        </w:rPr>
        <w:t xml:space="preserve">Zakres warunków udziału w postępowaniu, w odniesieniu do których Wykonawca zamierza posługiwać się certyfikatem:…………………………………………………………………………… </w:t>
      </w:r>
      <w:r w:rsidRPr="00EA083F">
        <w:rPr>
          <w:rFonts w:eastAsiaTheme="minorHAnsi" w:cstheme="minorBidi"/>
          <w:i/>
          <w:iCs/>
          <w:sz w:val="16"/>
          <w:szCs w:val="16"/>
          <w:lang w:eastAsia="en-US"/>
        </w:rPr>
        <w:t>/należy wskazać które warunki udziału wskazane w SWZ wykonawca potwierdzi certyfikatem zastępującym podmiotowe środki dowodowe wymagane na potwierdzenie ich spełnienia/</w:t>
      </w:r>
    </w:p>
    <w:p w14:paraId="5D75DE63" w14:textId="63994269" w:rsidR="00B4645B" w:rsidRPr="00F5506C" w:rsidRDefault="00293323" w:rsidP="00F5506C">
      <w:pPr>
        <w:spacing w:after="160" w:line="240" w:lineRule="auto"/>
        <w:ind w:left="0" w:right="0" w:firstLine="425"/>
        <w:contextualSpacing/>
        <w:rPr>
          <w:rFonts w:eastAsiaTheme="minorHAnsi" w:cstheme="minorBidi"/>
          <w:strike/>
          <w:sz w:val="16"/>
          <w:szCs w:val="16"/>
          <w:lang w:eastAsia="en-US"/>
        </w:rPr>
      </w:pPr>
      <w:sdt>
        <w:sdtPr>
          <w:rPr>
            <w:rFonts w:eastAsiaTheme="minorHAnsi" w:cstheme="minorBidi"/>
            <w:sz w:val="20"/>
            <w:szCs w:val="20"/>
            <w:lang w:eastAsia="en-US"/>
          </w:rPr>
          <w:id w:val="-284945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68BB">
            <w:rPr>
              <w:rFonts w:ascii="MS Gothic" w:eastAsia="MS Gothic" w:hAnsi="MS Gothic" w:cstheme="minorBidi" w:hint="eastAsia"/>
              <w:sz w:val="20"/>
              <w:szCs w:val="20"/>
              <w:lang w:eastAsia="en-US"/>
            </w:rPr>
            <w:t>☐</w:t>
          </w:r>
        </w:sdtContent>
      </w:sdt>
      <w:r w:rsidR="00B4645B" w:rsidRPr="00EA083F">
        <w:rPr>
          <w:rFonts w:eastAsiaTheme="minorHAnsi" w:cstheme="minorBidi"/>
          <w:sz w:val="16"/>
          <w:szCs w:val="16"/>
          <w:lang w:eastAsia="en-US"/>
        </w:rPr>
        <w:t xml:space="preserve">  </w:t>
      </w:r>
      <w:r w:rsidR="0066442B" w:rsidRPr="004D249D">
        <w:rPr>
          <w:rFonts w:eastAsiaTheme="minorHAnsi" w:cstheme="minorBidi"/>
          <w:b/>
          <w:sz w:val="16"/>
          <w:szCs w:val="16"/>
          <w:lang w:eastAsia="en-US"/>
        </w:rPr>
        <w:t>§10</w:t>
      </w:r>
      <w:r w:rsidR="0066442B">
        <w:rPr>
          <w:rFonts w:eastAsiaTheme="minorHAnsi" w:cstheme="minorBidi"/>
          <w:sz w:val="16"/>
          <w:szCs w:val="16"/>
          <w:lang w:eastAsia="en-US"/>
        </w:rPr>
        <w:t xml:space="preserve"> ust. 2 pkt 4) lit. a</w:t>
      </w:r>
      <w:r w:rsidR="0066442B" w:rsidRPr="00EA083F">
        <w:rPr>
          <w:rFonts w:eastAsiaTheme="minorHAnsi" w:cstheme="minorBidi"/>
          <w:sz w:val="16"/>
          <w:szCs w:val="16"/>
          <w:lang w:eastAsia="en-US"/>
        </w:rPr>
        <w:t>) SWZ</w:t>
      </w:r>
    </w:p>
    <w:p w14:paraId="0E86C5B7" w14:textId="073105C6" w:rsidR="00B4645B" w:rsidRPr="00DF6B15" w:rsidRDefault="00B4645B" w:rsidP="0066442B">
      <w:pPr>
        <w:spacing w:after="160" w:line="240" w:lineRule="auto"/>
        <w:ind w:left="0" w:right="0" w:firstLine="0"/>
        <w:rPr>
          <w:rFonts w:eastAsiaTheme="minorHAnsi" w:cstheme="minorBidi"/>
          <w:sz w:val="16"/>
          <w:szCs w:val="16"/>
          <w:lang w:eastAsia="en-US"/>
        </w:rPr>
      </w:pPr>
      <w:r w:rsidRPr="00DF6B15">
        <w:rPr>
          <w:rFonts w:eastAsiaTheme="minorHAnsi" w:cstheme="minorBidi"/>
          <w:sz w:val="16"/>
          <w:szCs w:val="16"/>
          <w:lang w:eastAsia="en-US"/>
        </w:rPr>
        <w:t xml:space="preserve">          </w:t>
      </w:r>
      <w:r w:rsidR="007068BB" w:rsidRPr="00DF6B15">
        <w:rPr>
          <w:rFonts w:eastAsiaTheme="minorHAnsi" w:cstheme="minorBidi"/>
          <w:sz w:val="16"/>
          <w:szCs w:val="16"/>
          <w:lang w:eastAsia="en-US"/>
        </w:rPr>
        <w:t xml:space="preserve"> </w:t>
      </w:r>
      <w:sdt>
        <w:sdtPr>
          <w:rPr>
            <w:color w:val="auto"/>
            <w:sz w:val="20"/>
            <w:szCs w:val="20"/>
          </w:rPr>
          <w:id w:val="-15289434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68BB" w:rsidRPr="00DF6B15">
            <w:rPr>
              <w:rFonts w:ascii="MS Gothic" w:eastAsia="MS Gothic" w:hAnsi="MS Gothic" w:hint="eastAsia"/>
              <w:color w:val="auto"/>
              <w:sz w:val="20"/>
              <w:szCs w:val="20"/>
            </w:rPr>
            <w:t>☐</w:t>
          </w:r>
        </w:sdtContent>
      </w:sdt>
      <w:r w:rsidR="007068BB" w:rsidRPr="00DF6B15">
        <w:rPr>
          <w:rFonts w:eastAsiaTheme="minorHAnsi" w:cstheme="minorBidi"/>
          <w:sz w:val="16"/>
          <w:szCs w:val="16"/>
          <w:lang w:eastAsia="en-US"/>
        </w:rPr>
        <w:t xml:space="preserve">  </w:t>
      </w:r>
      <w:r w:rsidR="0066442B" w:rsidRPr="00DF6B15">
        <w:rPr>
          <w:rFonts w:eastAsiaTheme="minorHAnsi" w:cstheme="minorBidi"/>
          <w:b/>
          <w:sz w:val="16"/>
          <w:szCs w:val="16"/>
          <w:lang w:eastAsia="en-US"/>
        </w:rPr>
        <w:t>§10</w:t>
      </w:r>
      <w:r w:rsidR="0066442B" w:rsidRPr="00DF6B15">
        <w:rPr>
          <w:rFonts w:eastAsiaTheme="minorHAnsi" w:cstheme="minorBidi"/>
          <w:sz w:val="16"/>
          <w:szCs w:val="16"/>
          <w:lang w:eastAsia="en-US"/>
        </w:rPr>
        <w:t xml:space="preserve"> ust. 2 pkt 4) lit. b) SWZ </w:t>
      </w:r>
      <w:r w:rsidRPr="00DF6B15">
        <w:rPr>
          <w:rFonts w:eastAsiaTheme="minorHAnsi" w:cstheme="minorBidi"/>
          <w:sz w:val="16"/>
          <w:szCs w:val="16"/>
          <w:lang w:eastAsia="en-US"/>
        </w:rPr>
        <w:t>*</w:t>
      </w:r>
    </w:p>
    <w:p w14:paraId="635BB72C" w14:textId="41721AEB" w:rsidR="00B4645B" w:rsidRPr="00EA083F" w:rsidRDefault="0066442B" w:rsidP="007068BB">
      <w:pPr>
        <w:pBdr>
          <w:bottom w:val="single" w:sz="4" w:space="1" w:color="auto"/>
        </w:pBdr>
        <w:spacing w:after="160" w:line="276" w:lineRule="auto"/>
        <w:ind w:left="0" w:right="0" w:firstLine="0"/>
        <w:rPr>
          <w:rFonts w:eastAsiaTheme="minorHAnsi" w:cstheme="minorBidi"/>
          <w:sz w:val="16"/>
          <w:szCs w:val="16"/>
          <w:lang w:eastAsia="en-US"/>
        </w:rPr>
      </w:pPr>
      <w:r w:rsidRPr="00DF6B15">
        <w:rPr>
          <w:rFonts w:eastAsiaTheme="minorHAnsi" w:cstheme="minorBidi"/>
          <w:sz w:val="16"/>
          <w:szCs w:val="16"/>
          <w:lang w:eastAsia="en-US"/>
        </w:rPr>
        <w:br/>
        <w:t xml:space="preserve">           </w:t>
      </w:r>
      <w:r w:rsidR="00B4645B" w:rsidRPr="00EA083F">
        <w:rPr>
          <w:rFonts w:eastAsiaTheme="minorHAnsi" w:cstheme="minorBidi"/>
          <w:sz w:val="16"/>
          <w:szCs w:val="16"/>
          <w:lang w:eastAsia="en-US"/>
        </w:rPr>
        <w:t>*Należy wskazać, którego warunku dotyczy wskazany certyfikat</w:t>
      </w:r>
    </w:p>
    <w:p w14:paraId="1F8E4B20" w14:textId="77683BE4" w:rsidR="00B4645B" w:rsidRPr="007068BB" w:rsidRDefault="00B4645B" w:rsidP="007068BB">
      <w:pPr>
        <w:spacing w:after="160" w:line="360" w:lineRule="auto"/>
        <w:ind w:left="0" w:right="0" w:firstLine="0"/>
        <w:rPr>
          <w:rStyle w:val="Nagwek22"/>
          <w:rFonts w:ascii="Times New Roman" w:eastAsiaTheme="minorHAnsi" w:hAnsi="Times New Roman" w:cstheme="minorBidi"/>
          <w:i/>
          <w:iCs/>
          <w:sz w:val="18"/>
          <w:szCs w:val="18"/>
          <w:lang w:eastAsia="en-US" w:bidi="ar-SA"/>
        </w:rPr>
      </w:pPr>
      <w:r w:rsidRPr="00EA083F">
        <w:rPr>
          <w:rFonts w:eastAsiaTheme="minorHAnsi" w:cstheme="minorBidi"/>
          <w:i/>
          <w:iCs/>
          <w:sz w:val="18"/>
          <w:szCs w:val="18"/>
          <w:lang w:eastAsia="en-US"/>
        </w:rPr>
        <w:t>**Brak jednoznacznego zaznaczenia opcji dotyczącej posługiwania się/nieposługiwania się certyfikatem zostanie uznany za niepowoływanie się na certyfikat.</w:t>
      </w:r>
    </w:p>
    <w:p w14:paraId="3A74CD5D" w14:textId="77777777" w:rsidR="00AD755F" w:rsidRPr="00F91006" w:rsidRDefault="00AD755F" w:rsidP="001874A9">
      <w:pPr>
        <w:pStyle w:val="Akapitzlist"/>
        <w:ind w:left="730"/>
        <w:jc w:val="both"/>
        <w:rPr>
          <w:rStyle w:val="Nagwek22"/>
          <w:rFonts w:ascii="Times New Roman" w:hAnsi="Times New Roman" w:cs="Times New Roman"/>
          <w:i/>
          <w:color w:val="auto"/>
          <w:sz w:val="10"/>
          <w:szCs w:val="10"/>
        </w:rPr>
      </w:pPr>
    </w:p>
    <w:p w14:paraId="028A1CE1" w14:textId="77777777" w:rsidR="00AD755F" w:rsidRPr="00F91006" w:rsidRDefault="00AD755F" w:rsidP="001874A9">
      <w:pPr>
        <w:pStyle w:val="Akapitzlist"/>
        <w:ind w:left="730"/>
        <w:jc w:val="both"/>
        <w:rPr>
          <w:rStyle w:val="Nagwek22"/>
          <w:rFonts w:ascii="Times New Roman" w:hAnsi="Times New Roman" w:cs="Times New Roman"/>
          <w:i/>
          <w:color w:val="auto"/>
          <w:sz w:val="10"/>
          <w:szCs w:val="10"/>
        </w:rPr>
      </w:pPr>
    </w:p>
    <w:p w14:paraId="27828E19" w14:textId="5F48310A" w:rsidR="001874A9" w:rsidRPr="00F91006" w:rsidRDefault="001874A9" w:rsidP="002E077A">
      <w:pPr>
        <w:pStyle w:val="Akapitzlist"/>
        <w:numPr>
          <w:ilvl w:val="0"/>
          <w:numId w:val="34"/>
        </w:numPr>
        <w:rPr>
          <w:rStyle w:val="Nagwek22"/>
          <w:rFonts w:ascii="Times New Roman" w:hAnsi="Times New Roman" w:cs="Times New Roman"/>
          <w:b/>
          <w:color w:val="auto"/>
          <w:sz w:val="20"/>
          <w:szCs w:val="20"/>
        </w:rPr>
      </w:pPr>
      <w:r w:rsidRPr="00F91006">
        <w:rPr>
          <w:rStyle w:val="Nagwek22"/>
          <w:rFonts w:ascii="Times New Roman" w:hAnsi="Times New Roman" w:cs="Times New Roman"/>
          <w:b/>
          <w:color w:val="auto"/>
          <w:sz w:val="20"/>
          <w:szCs w:val="20"/>
        </w:rPr>
        <w:lastRenderedPageBreak/>
        <w:t>Oświadczenie dotyczące podanych informacji:</w:t>
      </w:r>
    </w:p>
    <w:p w14:paraId="56921AC4" w14:textId="4F74B731" w:rsidR="001874A9" w:rsidRPr="00F91006" w:rsidRDefault="001874A9" w:rsidP="001874A9">
      <w:pPr>
        <w:pStyle w:val="Akapitzlist"/>
        <w:ind w:left="370"/>
        <w:jc w:val="both"/>
        <w:rPr>
          <w:b/>
          <w:lang w:bidi="pl-PL"/>
        </w:rPr>
      </w:pPr>
      <w:r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D75A70"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>z</w:t>
      </w:r>
      <w:r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>amawiającego w błąd przy przedstawianiu informacji.</w:t>
      </w:r>
    </w:p>
    <w:p w14:paraId="556DBCA2" w14:textId="66709CE8" w:rsidR="00874855" w:rsidRPr="00F91006" w:rsidRDefault="00874855" w:rsidP="00D46814">
      <w:pPr>
        <w:pStyle w:val="Tekstpodstawowy"/>
        <w:spacing w:after="0" w:line="240" w:lineRule="auto"/>
        <w:ind w:left="0" w:firstLine="0"/>
        <w:rPr>
          <w:b/>
          <w:color w:val="auto"/>
          <w:sz w:val="22"/>
          <w:lang w:bidi="pl-PL"/>
        </w:rPr>
      </w:pPr>
    </w:p>
    <w:p w14:paraId="1A1D4788" w14:textId="17499930" w:rsidR="001874A9" w:rsidRPr="00F91006" w:rsidRDefault="001874A9" w:rsidP="001874A9">
      <w:pPr>
        <w:pStyle w:val="Tekstpodstawowy"/>
        <w:ind w:right="1"/>
        <w:jc w:val="center"/>
        <w:rPr>
          <w:b/>
          <w:i/>
          <w:iCs/>
          <w:color w:val="auto"/>
          <w:sz w:val="18"/>
          <w:szCs w:val="18"/>
        </w:rPr>
      </w:pPr>
      <w:r w:rsidRPr="00F91006">
        <w:rPr>
          <w:b/>
          <w:i/>
          <w:color w:val="auto"/>
          <w:sz w:val="18"/>
          <w:szCs w:val="18"/>
        </w:rPr>
        <w:t xml:space="preserve">Dokument należy opatrzyć kwalifikowanym podpisem elektronicznym lub podpisem zaufanym lub podpisem osobistym </w:t>
      </w:r>
      <w:r w:rsidRPr="00F91006">
        <w:rPr>
          <w:b/>
          <w:i/>
          <w:iCs/>
          <w:color w:val="auto"/>
          <w:sz w:val="18"/>
          <w:szCs w:val="18"/>
        </w:rPr>
        <w:t>przez osobę lub osoby uprawnione do reprezentowania wykonawcy</w:t>
      </w:r>
    </w:p>
    <w:p w14:paraId="6446F18F" w14:textId="7A6916E3" w:rsidR="00A36510" w:rsidRPr="00F91006" w:rsidRDefault="00A36510" w:rsidP="00F13CAE">
      <w:pPr>
        <w:pStyle w:val="Tekstpodstawowy"/>
        <w:ind w:left="0" w:right="1" w:firstLine="0"/>
        <w:rPr>
          <w:b/>
          <w:i/>
          <w:iCs/>
          <w:color w:val="auto"/>
          <w:sz w:val="18"/>
          <w:szCs w:val="18"/>
        </w:rPr>
      </w:pPr>
    </w:p>
    <w:p w14:paraId="7F95C865" w14:textId="77777777" w:rsidR="00FD0779" w:rsidRDefault="00FD0779" w:rsidP="00FA4772">
      <w:pPr>
        <w:tabs>
          <w:tab w:val="left" w:pos="1680"/>
        </w:tabs>
        <w:spacing w:after="0" w:line="240" w:lineRule="auto"/>
        <w:ind w:right="1"/>
        <w:jc w:val="right"/>
        <w:rPr>
          <w:b/>
          <w:color w:val="auto"/>
          <w:sz w:val="22"/>
        </w:rPr>
      </w:pPr>
    </w:p>
    <w:p w14:paraId="29A485AD" w14:textId="77777777" w:rsidR="00B4645B" w:rsidRDefault="00B4645B" w:rsidP="00FA4772">
      <w:pPr>
        <w:tabs>
          <w:tab w:val="left" w:pos="1680"/>
        </w:tabs>
        <w:spacing w:after="0" w:line="240" w:lineRule="auto"/>
        <w:ind w:right="1"/>
        <w:jc w:val="right"/>
        <w:rPr>
          <w:b/>
          <w:color w:val="auto"/>
          <w:sz w:val="22"/>
        </w:rPr>
      </w:pPr>
    </w:p>
    <w:p w14:paraId="19CCC168" w14:textId="42F90696" w:rsidR="00B4645B" w:rsidRDefault="00B4645B" w:rsidP="00FA4772">
      <w:pPr>
        <w:tabs>
          <w:tab w:val="left" w:pos="1680"/>
        </w:tabs>
        <w:spacing w:after="0" w:line="240" w:lineRule="auto"/>
        <w:ind w:right="1"/>
        <w:jc w:val="right"/>
        <w:rPr>
          <w:b/>
          <w:color w:val="auto"/>
          <w:sz w:val="22"/>
        </w:rPr>
      </w:pPr>
    </w:p>
    <w:sectPr w:rsidR="00B4645B" w:rsidSect="00033E0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417" w:right="1417" w:bottom="1417" w:left="1417" w:header="426" w:footer="709" w:gutter="0"/>
      <w:cols w:space="708" w:equalWidth="0">
        <w:col w:w="9073"/>
      </w:cols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D9130" w14:textId="77777777" w:rsidR="00293323" w:rsidRDefault="00293323">
      <w:pPr>
        <w:spacing w:after="0" w:line="240" w:lineRule="auto"/>
      </w:pPr>
      <w:r>
        <w:separator/>
      </w:r>
    </w:p>
  </w:endnote>
  <w:endnote w:type="continuationSeparator" w:id="0">
    <w:p w14:paraId="3495F55B" w14:textId="77777777" w:rsidR="00293323" w:rsidRDefault="00293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, Arial">
    <w:charset w:val="00"/>
    <w:family w:val="swiss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135C2" w14:textId="77777777" w:rsidR="00D05435" w:rsidRDefault="00D05435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6568576C" w14:textId="77777777" w:rsidR="00D05435" w:rsidRDefault="00D05435">
    <w:pPr>
      <w:spacing w:after="0" w:line="259" w:lineRule="auto"/>
      <w:ind w:left="77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B44E5" w14:textId="5CAF07CF" w:rsidR="00D05435" w:rsidRPr="003B6970" w:rsidRDefault="00D05435">
    <w:pPr>
      <w:spacing w:after="0" w:line="259" w:lineRule="auto"/>
      <w:ind w:left="0" w:firstLine="0"/>
      <w:jc w:val="right"/>
      <w:rPr>
        <w:sz w:val="20"/>
        <w:szCs w:val="20"/>
      </w:rPr>
    </w:pPr>
    <w:r w:rsidRPr="003B6970">
      <w:rPr>
        <w:sz w:val="20"/>
        <w:szCs w:val="20"/>
      </w:rPr>
      <w:fldChar w:fldCharType="begin"/>
    </w:r>
    <w:r w:rsidRPr="003B6970">
      <w:rPr>
        <w:sz w:val="20"/>
        <w:szCs w:val="20"/>
      </w:rPr>
      <w:instrText xml:space="preserve"> PAGE   \* MERGEFORMAT </w:instrText>
    </w:r>
    <w:r w:rsidRPr="003B6970">
      <w:rPr>
        <w:sz w:val="20"/>
        <w:szCs w:val="20"/>
      </w:rPr>
      <w:fldChar w:fldCharType="separate"/>
    </w:r>
    <w:r w:rsidR="00640579">
      <w:rPr>
        <w:noProof/>
        <w:sz w:val="20"/>
        <w:szCs w:val="20"/>
      </w:rPr>
      <w:t>27</w:t>
    </w:r>
    <w:r w:rsidRPr="003B6970">
      <w:rPr>
        <w:sz w:val="20"/>
        <w:szCs w:val="20"/>
      </w:rPr>
      <w:fldChar w:fldCharType="end"/>
    </w:r>
    <w:r w:rsidRPr="003B6970">
      <w:rPr>
        <w:sz w:val="20"/>
        <w:szCs w:val="20"/>
      </w:rPr>
      <w:t xml:space="preserve"> </w:t>
    </w:r>
  </w:p>
  <w:p w14:paraId="062EE208" w14:textId="77777777" w:rsidR="00D05435" w:rsidRDefault="00D05435">
    <w:pPr>
      <w:spacing w:after="0" w:line="259" w:lineRule="auto"/>
      <w:ind w:left="77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642FD" w14:textId="77777777" w:rsidR="00D05435" w:rsidRDefault="00D05435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71F4C3AA" w14:textId="77777777" w:rsidR="00D05435" w:rsidRDefault="00D05435">
    <w:pPr>
      <w:spacing w:after="0" w:line="259" w:lineRule="auto"/>
      <w:ind w:left="77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51498" w14:textId="77777777" w:rsidR="00293323" w:rsidRDefault="00293323">
      <w:pPr>
        <w:spacing w:after="0" w:line="240" w:lineRule="auto"/>
      </w:pPr>
      <w:r>
        <w:separator/>
      </w:r>
    </w:p>
  </w:footnote>
  <w:footnote w:type="continuationSeparator" w:id="0">
    <w:p w14:paraId="112ABB3B" w14:textId="77777777" w:rsidR="00293323" w:rsidRDefault="00293323">
      <w:pPr>
        <w:spacing w:after="0" w:line="240" w:lineRule="auto"/>
      </w:pPr>
      <w:r>
        <w:continuationSeparator/>
      </w:r>
    </w:p>
  </w:footnote>
  <w:footnote w:id="1">
    <w:p w14:paraId="33033996" w14:textId="6C13B7F9" w:rsidR="00804651" w:rsidRPr="00EA083F" w:rsidRDefault="00804651" w:rsidP="00804651">
      <w:pPr>
        <w:pStyle w:val="Tekstprzypisudolnego"/>
        <w:jc w:val="both"/>
        <w:rPr>
          <w:rFonts w:eastAsiaTheme="minorHAnsi" w:cstheme="minorBidi"/>
        </w:rPr>
      </w:pPr>
      <w:r>
        <w:rPr>
          <w:rStyle w:val="Odwoanieprzypisudolnego"/>
        </w:rPr>
        <w:footnoteRef/>
      </w:r>
      <w:r>
        <w:t xml:space="preserve"> </w:t>
      </w:r>
      <w:r w:rsidRPr="00EA083F">
        <w:rPr>
          <w:rFonts w:eastAsiaTheme="minorHAnsi" w:cstheme="minorBidi"/>
          <w:sz w:val="16"/>
          <w:szCs w:val="16"/>
        </w:rPr>
        <w:t xml:space="preserve">W celu potwierdzenia </w:t>
      </w:r>
      <w:r>
        <w:rPr>
          <w:rFonts w:eastAsiaTheme="minorHAnsi" w:cstheme="minorBidi"/>
          <w:sz w:val="16"/>
          <w:szCs w:val="16"/>
        </w:rPr>
        <w:t>braku podstaw wykluczenia z postępowania</w:t>
      </w:r>
      <w:r w:rsidRPr="00EA083F">
        <w:rPr>
          <w:rFonts w:eastAsiaTheme="minorHAnsi" w:cstheme="minorBidi"/>
          <w:sz w:val="16"/>
          <w:szCs w:val="16"/>
        </w:rPr>
        <w:t xml:space="preserve"> Wykonawca zamiast odpowiednich podmiotowych środków dowodowych </w:t>
      </w:r>
      <w:r w:rsidRPr="00EA083F">
        <w:rPr>
          <w:rFonts w:eastAsiaTheme="minorHAnsi" w:cstheme="minorBidi"/>
          <w:color w:val="EE0000"/>
          <w:sz w:val="16"/>
          <w:szCs w:val="16"/>
        </w:rPr>
        <w:t xml:space="preserve">może </w:t>
      </w:r>
      <w:r w:rsidRPr="00EA083F">
        <w:rPr>
          <w:rFonts w:eastAsiaTheme="minorHAnsi" w:cstheme="minorBidi"/>
          <w:sz w:val="16"/>
          <w:szCs w:val="16"/>
        </w:rPr>
        <w:t>złożyć certyfikat potwierdzający udzielenie certyfikacji wykonawców zamówień publicznych w zakresie, o którym mowa w art. 3 ust. 2 pkt 2 ustawy z dnia 5 sierpnia 2025 r. o certyfikacji wykonawców zamówień publicznych”.</w:t>
      </w:r>
    </w:p>
    <w:p w14:paraId="1DC50F8D" w14:textId="77777777" w:rsidR="00804651" w:rsidRDefault="00804651" w:rsidP="00804651">
      <w:pPr>
        <w:pStyle w:val="Tekstprzypisudolnego"/>
      </w:pPr>
    </w:p>
  </w:footnote>
  <w:footnote w:id="2">
    <w:p w14:paraId="591D7AB4" w14:textId="61C1EE66" w:rsidR="004D249D" w:rsidRDefault="004D249D" w:rsidP="004D24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EA083F">
        <w:rPr>
          <w:rFonts w:eastAsiaTheme="minorHAnsi" w:cstheme="minorBidi"/>
          <w:sz w:val="16"/>
          <w:szCs w:val="16"/>
        </w:rPr>
        <w:t xml:space="preserve">W celu potwierdzenia </w:t>
      </w:r>
      <w:r>
        <w:rPr>
          <w:rFonts w:eastAsiaTheme="minorHAnsi" w:cstheme="minorBidi"/>
          <w:sz w:val="16"/>
          <w:szCs w:val="16"/>
        </w:rPr>
        <w:t>spełniania warunków udziału w postępowaniu</w:t>
      </w:r>
      <w:r w:rsidRPr="00EA083F">
        <w:rPr>
          <w:rFonts w:eastAsiaTheme="minorHAnsi" w:cstheme="minorBidi"/>
          <w:sz w:val="16"/>
          <w:szCs w:val="16"/>
        </w:rPr>
        <w:t xml:space="preserve"> Wykonawca zamiast odpowiednich podmiotowych środków dowodowych </w:t>
      </w:r>
      <w:r w:rsidRPr="00EA083F">
        <w:rPr>
          <w:rFonts w:eastAsiaTheme="minorHAnsi" w:cstheme="minorBidi"/>
          <w:color w:val="EE0000"/>
          <w:sz w:val="16"/>
          <w:szCs w:val="16"/>
        </w:rPr>
        <w:t xml:space="preserve">może </w:t>
      </w:r>
      <w:r w:rsidRPr="00EA083F">
        <w:rPr>
          <w:rFonts w:eastAsiaTheme="minorHAnsi" w:cstheme="minorBidi"/>
          <w:sz w:val="16"/>
          <w:szCs w:val="16"/>
        </w:rPr>
        <w:t>złożyć certyfikat potwierdzający udzielenie certyfikacji wykonawców zamówień publicznych w zakresie, o którym mowa w art. 3 ust. 2 pkt 2 ustawy z dnia 5 sierpnia 2025 r. o certyfikacji wykonawców zamówień publicznych”.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35EF9" w14:textId="77777777" w:rsidR="00D05435" w:rsidRDefault="00D05435">
    <w:pPr>
      <w:spacing w:after="0" w:line="259" w:lineRule="auto"/>
      <w:ind w:left="77" w:right="0" w:firstLine="0"/>
      <w:jc w:val="left"/>
    </w:pPr>
    <w:r>
      <w:rPr>
        <w:b/>
        <w:sz w:val="22"/>
      </w:rPr>
      <w:t>IZP.271.2.2021</w:t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F0201" w14:textId="7B029B67" w:rsidR="00382410" w:rsidRDefault="00382410">
    <w:pPr>
      <w:pStyle w:val="Nagwek"/>
    </w:pPr>
    <w:r>
      <w:rPr>
        <w:noProof/>
      </w:rPr>
      <w:drawing>
        <wp:inline distT="0" distB="0" distL="0" distR="0" wp14:anchorId="2E10C72A" wp14:editId="5259F434">
          <wp:extent cx="5761355" cy="607695"/>
          <wp:effectExtent l="0" t="0" r="0" b="1905"/>
          <wp:docPr id="6" name="Obraz 6" descr="Pełny zestaw logotypów dla projektów realizowanych w programie Fundusze Europejskie dla Śląskiego 2021-2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ełny zestaw logotypów dla projektów realizowanych w programie Fundusze Europejskie dla Śląskiego 2021-20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7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31DC9" w14:textId="77777777" w:rsidR="00D05435" w:rsidRDefault="00D05435">
    <w:pPr>
      <w:spacing w:after="0" w:line="259" w:lineRule="auto"/>
      <w:ind w:left="77" w:right="0" w:firstLine="0"/>
      <w:jc w:val="left"/>
    </w:pPr>
    <w:r>
      <w:rPr>
        <w:b/>
        <w:sz w:val="22"/>
      </w:rPr>
      <w:t>IZP.271.2.2021</w:t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70107294"/>
    <w:name w:val="WW8Num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  <w:color w:val="00000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  <w:color w:val="000000"/>
      </w:rPr>
    </w:lvl>
  </w:abstractNum>
  <w:abstractNum w:abstractNumId="1" w15:restartNumberingAfterBreak="0">
    <w:nsid w:val="00000003"/>
    <w:multiLevelType w:val="singleLevel"/>
    <w:tmpl w:val="00000003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/>
      </w:rPr>
    </w:lvl>
  </w:abstractNum>
  <w:abstractNum w:abstractNumId="2" w15:restartNumberingAfterBreak="0">
    <w:nsid w:val="00000005"/>
    <w:multiLevelType w:val="singleLevel"/>
    <w:tmpl w:val="00000005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3" w15:restartNumberingAfterBreak="0">
    <w:nsid w:val="00000006"/>
    <w:multiLevelType w:val="multilevel"/>
    <w:tmpl w:val="E410D372"/>
    <w:name w:val="WW8Num2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  <w:szCs w:val="22"/>
        <w:lang w:val="pl-PL"/>
      </w:rPr>
    </w:lvl>
    <w:lvl w:ilvl="1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sz w:val="22"/>
        <w:szCs w:val="22"/>
        <w:lang w:val="pl-P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  <w:sz w:val="22"/>
        <w:szCs w:val="22"/>
        <w:lang w:val="pl-PL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  <w:sz w:val="22"/>
        <w:szCs w:val="22"/>
        <w:lang w:val="pl-PL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  <w:sz w:val="22"/>
        <w:szCs w:val="22"/>
        <w:lang w:val="pl-PL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  <w:sz w:val="22"/>
        <w:szCs w:val="22"/>
        <w:lang w:val="pl-PL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  <w:sz w:val="22"/>
        <w:szCs w:val="22"/>
        <w:lang w:val="pl-PL"/>
      </w:rPr>
    </w:lvl>
  </w:abstractNum>
  <w:abstractNum w:abstractNumId="4" w15:restartNumberingAfterBreak="0">
    <w:nsid w:val="0000000A"/>
    <w:multiLevelType w:val="singleLevel"/>
    <w:tmpl w:val="0000000A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  <w:lang w:val="pl-PL"/>
      </w:rPr>
    </w:lvl>
  </w:abstractNum>
  <w:abstractNum w:abstractNumId="5" w15:restartNumberingAfterBreak="0">
    <w:nsid w:val="0000000C"/>
    <w:multiLevelType w:val="singleLevel"/>
    <w:tmpl w:val="0000000C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 w:hint="default"/>
        <w:sz w:val="22"/>
        <w:szCs w:val="22"/>
      </w:rPr>
    </w:lvl>
  </w:abstractNum>
  <w:abstractNum w:abstractNumId="6" w15:restartNumberingAfterBreak="0">
    <w:nsid w:val="0000000E"/>
    <w:multiLevelType w:val="singleLevel"/>
    <w:tmpl w:val="0000000E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</w:abstractNum>
  <w:abstractNum w:abstractNumId="7" w15:restartNumberingAfterBreak="0">
    <w:nsid w:val="0000000F"/>
    <w:multiLevelType w:val="singleLevel"/>
    <w:tmpl w:val="0000000F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/>
        <w:sz w:val="22"/>
        <w:szCs w:val="22"/>
      </w:rPr>
    </w:lvl>
  </w:abstractNum>
  <w:abstractNum w:abstractNumId="8" w15:restartNumberingAfterBreak="0">
    <w:nsid w:val="00000010"/>
    <w:multiLevelType w:val="multilevel"/>
    <w:tmpl w:val="00000010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0000012"/>
    <w:multiLevelType w:val="singleLevel"/>
    <w:tmpl w:val="00000012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2"/>
        <w:szCs w:val="22"/>
      </w:rPr>
    </w:lvl>
  </w:abstractNum>
  <w:abstractNum w:abstractNumId="10" w15:restartNumberingAfterBreak="0">
    <w:nsid w:val="00000013"/>
    <w:multiLevelType w:val="singleLevel"/>
    <w:tmpl w:val="5B80BF64"/>
    <w:name w:val="WW8Num38"/>
    <w:lvl w:ilvl="0">
      <w:start w:val="18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2"/>
        <w:szCs w:val="22"/>
      </w:rPr>
    </w:lvl>
  </w:abstractNum>
  <w:abstractNum w:abstractNumId="11" w15:restartNumberingAfterBreak="0">
    <w:nsid w:val="00000015"/>
    <w:multiLevelType w:val="singleLevel"/>
    <w:tmpl w:val="00000015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/>
      </w:rPr>
    </w:lvl>
  </w:abstractNum>
  <w:abstractNum w:abstractNumId="12" w15:restartNumberingAfterBreak="0">
    <w:nsid w:val="00000017"/>
    <w:multiLevelType w:val="singleLevel"/>
    <w:tmpl w:val="00000017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</w:abstractNum>
  <w:abstractNum w:abstractNumId="13" w15:restartNumberingAfterBreak="0">
    <w:nsid w:val="00000018"/>
    <w:multiLevelType w:val="multilevel"/>
    <w:tmpl w:val="34D2ABFC"/>
    <w:name w:val="WW8Num4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852"/>
        </w:tabs>
        <w:ind w:left="852" w:hanging="360"/>
      </w:pPr>
    </w:lvl>
    <w:lvl w:ilvl="2">
      <w:start w:val="1"/>
      <w:numFmt w:val="decimal"/>
      <w:lvlText w:val="%3."/>
      <w:lvlJc w:val="left"/>
      <w:pPr>
        <w:tabs>
          <w:tab w:val="num" w:pos="1572"/>
        </w:tabs>
        <w:ind w:left="1572" w:hanging="360"/>
      </w:pPr>
    </w:lvl>
    <w:lvl w:ilvl="3">
      <w:start w:val="1"/>
      <w:numFmt w:val="decimal"/>
      <w:lvlText w:val="%4."/>
      <w:lvlJc w:val="left"/>
      <w:pPr>
        <w:tabs>
          <w:tab w:val="num" w:pos="2292"/>
        </w:tabs>
        <w:ind w:left="2292" w:hanging="360"/>
      </w:pPr>
    </w:lvl>
    <w:lvl w:ilvl="4">
      <w:start w:val="1"/>
      <w:numFmt w:val="decimal"/>
      <w:lvlText w:val="%5."/>
      <w:lvlJc w:val="left"/>
      <w:pPr>
        <w:tabs>
          <w:tab w:val="num" w:pos="3012"/>
        </w:tabs>
        <w:ind w:left="3012" w:hanging="360"/>
      </w:pPr>
    </w:lvl>
    <w:lvl w:ilvl="5">
      <w:start w:val="1"/>
      <w:numFmt w:val="decimal"/>
      <w:lvlText w:val="%6."/>
      <w:lvlJc w:val="left"/>
      <w:pPr>
        <w:tabs>
          <w:tab w:val="num" w:pos="3732"/>
        </w:tabs>
        <w:ind w:left="3732" w:hanging="360"/>
      </w:pPr>
    </w:lvl>
    <w:lvl w:ilvl="6">
      <w:start w:val="1"/>
      <w:numFmt w:val="decimal"/>
      <w:lvlText w:val="%7."/>
      <w:lvlJc w:val="left"/>
      <w:pPr>
        <w:tabs>
          <w:tab w:val="num" w:pos="4452"/>
        </w:tabs>
        <w:ind w:left="4452" w:hanging="360"/>
      </w:pPr>
    </w:lvl>
    <w:lvl w:ilvl="7">
      <w:start w:val="1"/>
      <w:numFmt w:val="decimal"/>
      <w:lvlText w:val="%8."/>
      <w:lvlJc w:val="left"/>
      <w:pPr>
        <w:tabs>
          <w:tab w:val="num" w:pos="5172"/>
        </w:tabs>
        <w:ind w:left="5172" w:hanging="360"/>
      </w:pPr>
    </w:lvl>
    <w:lvl w:ilvl="8">
      <w:start w:val="1"/>
      <w:numFmt w:val="decimal"/>
      <w:lvlText w:val="%9."/>
      <w:lvlJc w:val="left"/>
      <w:pPr>
        <w:tabs>
          <w:tab w:val="num" w:pos="5892"/>
        </w:tabs>
        <w:ind w:left="5892" w:hanging="360"/>
      </w:pPr>
    </w:lvl>
  </w:abstractNum>
  <w:abstractNum w:abstractNumId="14" w15:restartNumberingAfterBreak="0">
    <w:nsid w:val="0000001A"/>
    <w:multiLevelType w:val="singleLevel"/>
    <w:tmpl w:val="0000001A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3B7547"/>
    <w:multiLevelType w:val="hybridMultilevel"/>
    <w:tmpl w:val="30163A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1461C0C"/>
    <w:multiLevelType w:val="multilevel"/>
    <w:tmpl w:val="7338C2A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03B67AB6"/>
    <w:multiLevelType w:val="multilevel"/>
    <w:tmpl w:val="F5EE7224"/>
    <w:styleLink w:val="WWNum71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18" w15:restartNumberingAfterBreak="0">
    <w:nsid w:val="041C4F91"/>
    <w:multiLevelType w:val="hybridMultilevel"/>
    <w:tmpl w:val="1C5E9B38"/>
    <w:lvl w:ilvl="0" w:tplc="E5A217F8">
      <w:start w:val="8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4B54DC6"/>
    <w:multiLevelType w:val="multilevel"/>
    <w:tmpl w:val="D1509A4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04C81D5D"/>
    <w:multiLevelType w:val="hybridMultilevel"/>
    <w:tmpl w:val="3E22F6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63307F0"/>
    <w:multiLevelType w:val="multilevel"/>
    <w:tmpl w:val="6C961096"/>
    <w:styleLink w:val="WWNum92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2" w15:restartNumberingAfterBreak="0">
    <w:nsid w:val="07E758C2"/>
    <w:multiLevelType w:val="multilevel"/>
    <w:tmpl w:val="9FAE4C86"/>
    <w:styleLink w:val="WWNum89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3" w15:restartNumberingAfterBreak="0">
    <w:nsid w:val="0B556CED"/>
    <w:multiLevelType w:val="hybridMultilevel"/>
    <w:tmpl w:val="855E0D1E"/>
    <w:lvl w:ilvl="0" w:tplc="7506C300">
      <w:start w:val="1"/>
      <w:numFmt w:val="decimal"/>
      <w:lvlText w:val="%1)"/>
      <w:lvlJc w:val="left"/>
      <w:pPr>
        <w:ind w:left="643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 w15:restartNumberingAfterBreak="0">
    <w:nsid w:val="0B7964AF"/>
    <w:multiLevelType w:val="multilevel"/>
    <w:tmpl w:val="BA80664A"/>
    <w:lvl w:ilvl="0">
      <w:start w:val="7"/>
      <w:numFmt w:val="lowerLetter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506" w:hanging="360"/>
      </w:pPr>
      <w:rPr>
        <w:b w:val="0"/>
        <w:bCs w:val="0"/>
      </w:rPr>
    </w:lvl>
    <w:lvl w:ilvl="2">
      <w:start w:val="1"/>
      <w:numFmt w:val="lowerLetter"/>
      <w:lvlText w:val="%3."/>
      <w:lvlJc w:val="left"/>
      <w:pPr>
        <w:ind w:left="2226" w:hanging="360"/>
      </w:pPr>
    </w:lvl>
    <w:lvl w:ilvl="3">
      <w:start w:val="1"/>
      <w:numFmt w:val="lowerLetter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Letter"/>
      <w:lvlText w:val="%6."/>
      <w:lvlJc w:val="left"/>
      <w:pPr>
        <w:ind w:left="4386" w:hanging="360"/>
      </w:pPr>
    </w:lvl>
    <w:lvl w:ilvl="6">
      <w:start w:val="1"/>
      <w:numFmt w:val="lowerLetter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Letter"/>
      <w:lvlText w:val="%9."/>
      <w:lvlJc w:val="left"/>
      <w:pPr>
        <w:ind w:left="6546" w:hanging="360"/>
      </w:pPr>
    </w:lvl>
  </w:abstractNum>
  <w:abstractNum w:abstractNumId="25" w15:restartNumberingAfterBreak="0">
    <w:nsid w:val="0BA85D0E"/>
    <w:multiLevelType w:val="multilevel"/>
    <w:tmpl w:val="41A22FBC"/>
    <w:styleLink w:val="WWNum45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0C955031"/>
    <w:multiLevelType w:val="hybridMultilevel"/>
    <w:tmpl w:val="0F9AD108"/>
    <w:lvl w:ilvl="0" w:tplc="0415000F">
      <w:start w:val="1"/>
      <w:numFmt w:val="decimal"/>
      <w:lvlText w:val="%1."/>
      <w:lvlJc w:val="left"/>
      <w:pPr>
        <w:ind w:left="370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27" w15:restartNumberingAfterBreak="0">
    <w:nsid w:val="0D3B38F9"/>
    <w:multiLevelType w:val="multilevel"/>
    <w:tmpl w:val="CF5485D0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8" w15:restartNumberingAfterBreak="0">
    <w:nsid w:val="0EC66E3F"/>
    <w:multiLevelType w:val="multilevel"/>
    <w:tmpl w:val="5C7C8B2A"/>
    <w:styleLink w:val="WWNum50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0F2C2C05"/>
    <w:multiLevelType w:val="multilevel"/>
    <w:tmpl w:val="FEEC6E66"/>
    <w:styleLink w:val="WWNum43"/>
    <w:lvl w:ilvl="0">
      <w:start w:val="10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0F3D4EEE"/>
    <w:multiLevelType w:val="hybridMultilevel"/>
    <w:tmpl w:val="C53E6E02"/>
    <w:lvl w:ilvl="0" w:tplc="36E8C3A2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557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DA4F95E">
      <w:start w:val="1"/>
      <w:numFmt w:val="lowerRoman"/>
      <w:lvlText w:val="%3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CD002">
      <w:start w:val="1"/>
      <w:numFmt w:val="decimal"/>
      <w:lvlText w:val="%4"/>
      <w:lvlJc w:val="left"/>
      <w:pPr>
        <w:ind w:left="1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C68E4">
      <w:start w:val="1"/>
      <w:numFmt w:val="lowerLetter"/>
      <w:lvlText w:val="%5"/>
      <w:lvlJc w:val="left"/>
      <w:pPr>
        <w:ind w:left="2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CC0638">
      <w:start w:val="1"/>
      <w:numFmt w:val="lowerRoman"/>
      <w:lvlText w:val="%6"/>
      <w:lvlJc w:val="left"/>
      <w:pPr>
        <w:ind w:left="3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B2585C">
      <w:start w:val="1"/>
      <w:numFmt w:val="decimal"/>
      <w:lvlText w:val="%7"/>
      <w:lvlJc w:val="left"/>
      <w:pPr>
        <w:ind w:left="4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64F1CC">
      <w:start w:val="1"/>
      <w:numFmt w:val="lowerLetter"/>
      <w:lvlText w:val="%8"/>
      <w:lvlJc w:val="left"/>
      <w:pPr>
        <w:ind w:left="4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54D39C">
      <w:start w:val="1"/>
      <w:numFmt w:val="lowerRoman"/>
      <w:lvlText w:val="%9"/>
      <w:lvlJc w:val="left"/>
      <w:pPr>
        <w:ind w:left="5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0F415E39"/>
    <w:multiLevelType w:val="multilevel"/>
    <w:tmpl w:val="E594DA22"/>
    <w:lvl w:ilvl="0">
      <w:start w:val="1"/>
      <w:numFmt w:val="lowerLetter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0FB13286"/>
    <w:multiLevelType w:val="hybridMultilevel"/>
    <w:tmpl w:val="96EAFC1A"/>
    <w:lvl w:ilvl="0" w:tplc="0415000F">
      <w:start w:val="1"/>
      <w:numFmt w:val="decimal"/>
      <w:lvlText w:val="%1."/>
      <w:lvlJc w:val="left"/>
      <w:pPr>
        <w:ind w:left="370" w:hanging="360"/>
      </w:pPr>
    </w:lvl>
    <w:lvl w:ilvl="1" w:tplc="04150019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33" w15:restartNumberingAfterBreak="0">
    <w:nsid w:val="0FEE40C0"/>
    <w:multiLevelType w:val="hybridMultilevel"/>
    <w:tmpl w:val="AD66A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11B78EC"/>
    <w:multiLevelType w:val="hybridMultilevel"/>
    <w:tmpl w:val="B666E1E8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5" w15:restartNumberingAfterBreak="0">
    <w:nsid w:val="12690B0A"/>
    <w:multiLevelType w:val="multilevel"/>
    <w:tmpl w:val="7D98CC70"/>
    <w:styleLink w:val="WWNum93"/>
    <w:lvl w:ilvl="0">
      <w:start w:val="10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6" w15:restartNumberingAfterBreak="0">
    <w:nsid w:val="12835CEF"/>
    <w:multiLevelType w:val="hybridMultilevel"/>
    <w:tmpl w:val="8DAA2F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1391473E"/>
    <w:multiLevelType w:val="hybridMultilevel"/>
    <w:tmpl w:val="1A5C7BCA"/>
    <w:lvl w:ilvl="0" w:tplc="6ABE8D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13EE4A5C"/>
    <w:multiLevelType w:val="multilevel"/>
    <w:tmpl w:val="C0E46336"/>
    <w:styleLink w:val="WWNum10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39" w15:restartNumberingAfterBreak="0">
    <w:nsid w:val="15213692"/>
    <w:multiLevelType w:val="hybridMultilevel"/>
    <w:tmpl w:val="BCF24472"/>
    <w:lvl w:ilvl="0" w:tplc="57804A8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57C73B8"/>
    <w:multiLevelType w:val="multilevel"/>
    <w:tmpl w:val="72BC07D6"/>
    <w:styleLink w:val="WWNum6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41" w15:restartNumberingAfterBreak="0">
    <w:nsid w:val="15936E00"/>
    <w:multiLevelType w:val="hybridMultilevel"/>
    <w:tmpl w:val="79B2FC4E"/>
    <w:lvl w:ilvl="0" w:tplc="04150011">
      <w:start w:val="1"/>
      <w:numFmt w:val="decimal"/>
      <w:lvlText w:val="%1)"/>
      <w:lvlJc w:val="left"/>
      <w:pPr>
        <w:ind w:left="1090" w:hanging="360"/>
      </w:pPr>
    </w:lvl>
    <w:lvl w:ilvl="1" w:tplc="04150019" w:tentative="1">
      <w:start w:val="1"/>
      <w:numFmt w:val="lowerLetter"/>
      <w:lvlText w:val="%2."/>
      <w:lvlJc w:val="left"/>
      <w:pPr>
        <w:ind w:left="1810" w:hanging="360"/>
      </w:pPr>
    </w:lvl>
    <w:lvl w:ilvl="2" w:tplc="0415001B" w:tentative="1">
      <w:start w:val="1"/>
      <w:numFmt w:val="lowerRoman"/>
      <w:lvlText w:val="%3."/>
      <w:lvlJc w:val="right"/>
      <w:pPr>
        <w:ind w:left="2530" w:hanging="180"/>
      </w:pPr>
    </w:lvl>
    <w:lvl w:ilvl="3" w:tplc="0415000F" w:tentative="1">
      <w:start w:val="1"/>
      <w:numFmt w:val="decimal"/>
      <w:lvlText w:val="%4."/>
      <w:lvlJc w:val="left"/>
      <w:pPr>
        <w:ind w:left="3250" w:hanging="360"/>
      </w:pPr>
    </w:lvl>
    <w:lvl w:ilvl="4" w:tplc="04150019" w:tentative="1">
      <w:start w:val="1"/>
      <w:numFmt w:val="lowerLetter"/>
      <w:lvlText w:val="%5."/>
      <w:lvlJc w:val="left"/>
      <w:pPr>
        <w:ind w:left="3970" w:hanging="360"/>
      </w:pPr>
    </w:lvl>
    <w:lvl w:ilvl="5" w:tplc="0415001B" w:tentative="1">
      <w:start w:val="1"/>
      <w:numFmt w:val="lowerRoman"/>
      <w:lvlText w:val="%6."/>
      <w:lvlJc w:val="right"/>
      <w:pPr>
        <w:ind w:left="4690" w:hanging="180"/>
      </w:pPr>
    </w:lvl>
    <w:lvl w:ilvl="6" w:tplc="0415000F" w:tentative="1">
      <w:start w:val="1"/>
      <w:numFmt w:val="decimal"/>
      <w:lvlText w:val="%7."/>
      <w:lvlJc w:val="left"/>
      <w:pPr>
        <w:ind w:left="5410" w:hanging="360"/>
      </w:pPr>
    </w:lvl>
    <w:lvl w:ilvl="7" w:tplc="04150019" w:tentative="1">
      <w:start w:val="1"/>
      <w:numFmt w:val="lowerLetter"/>
      <w:lvlText w:val="%8."/>
      <w:lvlJc w:val="left"/>
      <w:pPr>
        <w:ind w:left="6130" w:hanging="360"/>
      </w:pPr>
    </w:lvl>
    <w:lvl w:ilvl="8" w:tplc="0415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42" w15:restartNumberingAfterBreak="0">
    <w:nsid w:val="17584A79"/>
    <w:multiLevelType w:val="hybridMultilevel"/>
    <w:tmpl w:val="41A816A6"/>
    <w:lvl w:ilvl="0" w:tplc="04150011">
      <w:start w:val="1"/>
      <w:numFmt w:val="decimal"/>
      <w:lvlText w:val="%1)"/>
      <w:lvlJc w:val="left"/>
      <w:pPr>
        <w:ind w:left="720" w:hanging="360"/>
      </w:pPr>
      <w:rPr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91449F1"/>
    <w:multiLevelType w:val="multilevel"/>
    <w:tmpl w:val="D668EDC4"/>
    <w:lvl w:ilvl="0">
      <w:start w:val="1"/>
      <w:numFmt w:val="decimal"/>
      <w:lvlText w:val="%1)"/>
      <w:lvlJc w:val="left"/>
      <w:pPr>
        <w:ind w:left="730" w:hanging="360"/>
      </w:pPr>
    </w:lvl>
    <w:lvl w:ilvl="1">
      <w:start w:val="1"/>
      <w:numFmt w:val="lowerLetter"/>
      <w:lvlText w:val="%2."/>
      <w:lvlJc w:val="left"/>
      <w:pPr>
        <w:ind w:left="1450" w:hanging="360"/>
      </w:pPr>
    </w:lvl>
    <w:lvl w:ilvl="2">
      <w:start w:val="1"/>
      <w:numFmt w:val="lowerRoman"/>
      <w:lvlText w:val="%3."/>
      <w:lvlJc w:val="right"/>
      <w:pPr>
        <w:ind w:left="2170" w:hanging="180"/>
      </w:pPr>
    </w:lvl>
    <w:lvl w:ilvl="3">
      <w:start w:val="1"/>
      <w:numFmt w:val="decimal"/>
      <w:lvlText w:val="%4."/>
      <w:lvlJc w:val="left"/>
      <w:pPr>
        <w:ind w:left="2890" w:hanging="360"/>
      </w:pPr>
    </w:lvl>
    <w:lvl w:ilvl="4">
      <w:start w:val="1"/>
      <w:numFmt w:val="lowerLetter"/>
      <w:lvlText w:val="%5."/>
      <w:lvlJc w:val="left"/>
      <w:pPr>
        <w:ind w:left="3610" w:hanging="360"/>
      </w:pPr>
    </w:lvl>
    <w:lvl w:ilvl="5">
      <w:start w:val="1"/>
      <w:numFmt w:val="lowerRoman"/>
      <w:lvlText w:val="%6.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44" w15:restartNumberingAfterBreak="0">
    <w:nsid w:val="19231C58"/>
    <w:multiLevelType w:val="hybridMultilevel"/>
    <w:tmpl w:val="2EAA78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1B066ED7"/>
    <w:multiLevelType w:val="multilevel"/>
    <w:tmpl w:val="CE4485A6"/>
    <w:styleLink w:val="WWNum47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6" w15:restartNumberingAfterBreak="0">
    <w:nsid w:val="1B931945"/>
    <w:multiLevelType w:val="multilevel"/>
    <w:tmpl w:val="2A767FC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1D0F0A2D"/>
    <w:multiLevelType w:val="multilevel"/>
    <w:tmpl w:val="2A985B8C"/>
    <w:styleLink w:val="WWNum9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8" w15:restartNumberingAfterBreak="0">
    <w:nsid w:val="1D8C406B"/>
    <w:multiLevelType w:val="hybridMultilevel"/>
    <w:tmpl w:val="5A04E69C"/>
    <w:lvl w:ilvl="0" w:tplc="802C826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1DA86232"/>
    <w:multiLevelType w:val="hybridMultilevel"/>
    <w:tmpl w:val="360A6DB8"/>
    <w:lvl w:ilvl="0" w:tplc="B61A9DFC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4AE3C8">
      <w:start w:val="1"/>
      <w:numFmt w:val="decimal"/>
      <w:lvlText w:val="%2)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DA4F95E">
      <w:start w:val="1"/>
      <w:numFmt w:val="lowerRoman"/>
      <w:lvlText w:val="%3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CD002">
      <w:start w:val="1"/>
      <w:numFmt w:val="decimal"/>
      <w:lvlText w:val="%4"/>
      <w:lvlJc w:val="left"/>
      <w:pPr>
        <w:ind w:left="1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C68E4">
      <w:start w:val="1"/>
      <w:numFmt w:val="lowerLetter"/>
      <w:lvlText w:val="%5"/>
      <w:lvlJc w:val="left"/>
      <w:pPr>
        <w:ind w:left="2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CC0638">
      <w:start w:val="1"/>
      <w:numFmt w:val="lowerRoman"/>
      <w:lvlText w:val="%6"/>
      <w:lvlJc w:val="left"/>
      <w:pPr>
        <w:ind w:left="3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B2585C">
      <w:start w:val="1"/>
      <w:numFmt w:val="decimal"/>
      <w:lvlText w:val="%7"/>
      <w:lvlJc w:val="left"/>
      <w:pPr>
        <w:ind w:left="4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64F1CC">
      <w:start w:val="1"/>
      <w:numFmt w:val="lowerLetter"/>
      <w:lvlText w:val="%8"/>
      <w:lvlJc w:val="left"/>
      <w:pPr>
        <w:ind w:left="4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54D39C">
      <w:start w:val="1"/>
      <w:numFmt w:val="lowerRoman"/>
      <w:lvlText w:val="%9"/>
      <w:lvlJc w:val="left"/>
      <w:pPr>
        <w:ind w:left="5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1DE64506"/>
    <w:multiLevelType w:val="multilevel"/>
    <w:tmpl w:val="435695BA"/>
    <w:styleLink w:val="WWNum7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1" w15:restartNumberingAfterBreak="0">
    <w:nsid w:val="1EE43DE4"/>
    <w:multiLevelType w:val="multilevel"/>
    <w:tmpl w:val="477E0316"/>
    <w:styleLink w:val="WWNum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52" w15:restartNumberingAfterBreak="0">
    <w:nsid w:val="1FAE7D6D"/>
    <w:multiLevelType w:val="hybridMultilevel"/>
    <w:tmpl w:val="E1C86B22"/>
    <w:lvl w:ilvl="0" w:tplc="614ADC04">
      <w:start w:val="1"/>
      <w:numFmt w:val="decimal"/>
      <w:lvlText w:val="%1)"/>
      <w:lvlJc w:val="left"/>
      <w:pPr>
        <w:ind w:left="73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373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C44DB6">
      <w:start w:val="1"/>
      <w:numFmt w:val="lowerRoman"/>
      <w:lvlText w:val="%3"/>
      <w:lvlJc w:val="left"/>
      <w:pPr>
        <w:ind w:left="1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32601C">
      <w:start w:val="1"/>
      <w:numFmt w:val="decimal"/>
      <w:lvlText w:val="%4"/>
      <w:lvlJc w:val="left"/>
      <w:pPr>
        <w:ind w:left="2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0CC266">
      <w:start w:val="1"/>
      <w:numFmt w:val="lowerLetter"/>
      <w:lvlText w:val="%5"/>
      <w:lvlJc w:val="left"/>
      <w:pPr>
        <w:ind w:left="3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4073F4">
      <w:start w:val="1"/>
      <w:numFmt w:val="lowerRoman"/>
      <w:lvlText w:val="%6"/>
      <w:lvlJc w:val="left"/>
      <w:pPr>
        <w:ind w:left="4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A08D50">
      <w:start w:val="1"/>
      <w:numFmt w:val="decimal"/>
      <w:lvlText w:val="%7"/>
      <w:lvlJc w:val="left"/>
      <w:pPr>
        <w:ind w:left="4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462550">
      <w:start w:val="1"/>
      <w:numFmt w:val="lowerLetter"/>
      <w:lvlText w:val="%8"/>
      <w:lvlJc w:val="left"/>
      <w:pPr>
        <w:ind w:left="5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821226">
      <w:start w:val="1"/>
      <w:numFmt w:val="lowerRoman"/>
      <w:lvlText w:val="%9"/>
      <w:lvlJc w:val="left"/>
      <w:pPr>
        <w:ind w:left="6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1FEF51D2"/>
    <w:multiLevelType w:val="multilevel"/>
    <w:tmpl w:val="6AE4407A"/>
    <w:styleLink w:val="WWNum4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21E765B8"/>
    <w:multiLevelType w:val="multilevel"/>
    <w:tmpl w:val="047A3BC2"/>
    <w:lvl w:ilvl="0">
      <w:start w:val="3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5" w15:restartNumberingAfterBreak="0">
    <w:nsid w:val="22664D3C"/>
    <w:multiLevelType w:val="hybridMultilevel"/>
    <w:tmpl w:val="83ACD87C"/>
    <w:lvl w:ilvl="0" w:tplc="0415000F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56" w15:restartNumberingAfterBreak="0">
    <w:nsid w:val="2273517E"/>
    <w:multiLevelType w:val="multilevel"/>
    <w:tmpl w:val="0602C0B6"/>
    <w:styleLink w:val="WWNum39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7" w15:restartNumberingAfterBreak="0">
    <w:nsid w:val="273D7FE1"/>
    <w:multiLevelType w:val="hybridMultilevel"/>
    <w:tmpl w:val="321E25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7F50F08"/>
    <w:multiLevelType w:val="hybridMultilevel"/>
    <w:tmpl w:val="A8CAE0A8"/>
    <w:lvl w:ilvl="0" w:tplc="0415000F">
      <w:start w:val="1"/>
      <w:numFmt w:val="decimal"/>
      <w:lvlText w:val="%1."/>
      <w:lvlJc w:val="left"/>
      <w:pPr>
        <w:ind w:left="370" w:hanging="360"/>
      </w:p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59" w15:restartNumberingAfterBreak="0">
    <w:nsid w:val="28755AA0"/>
    <w:multiLevelType w:val="multilevel"/>
    <w:tmpl w:val="2996BC52"/>
    <w:styleLink w:val="WWNum48"/>
    <w:lvl w:ilvl="0">
      <w:start w:val="1"/>
      <w:numFmt w:val="decimal"/>
      <w:lvlText w:val="%1."/>
      <w:lvlJc w:val="left"/>
      <w:pPr>
        <w:ind w:left="720" w:hanging="357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0" w15:restartNumberingAfterBreak="0">
    <w:nsid w:val="2A3E529E"/>
    <w:multiLevelType w:val="hybridMultilevel"/>
    <w:tmpl w:val="FAF4F30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2AA706B6"/>
    <w:multiLevelType w:val="multilevel"/>
    <w:tmpl w:val="4FD293EA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AFE02A2"/>
    <w:multiLevelType w:val="hybridMultilevel"/>
    <w:tmpl w:val="42E84F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B5932D3"/>
    <w:multiLevelType w:val="multilevel"/>
    <w:tmpl w:val="EDE03872"/>
    <w:styleLink w:val="WWNum94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4" w15:restartNumberingAfterBreak="0">
    <w:nsid w:val="2C556982"/>
    <w:multiLevelType w:val="hybridMultilevel"/>
    <w:tmpl w:val="FAF4F30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2DF25FE3"/>
    <w:multiLevelType w:val="multilevel"/>
    <w:tmpl w:val="8E5E4EE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6" w15:restartNumberingAfterBreak="0">
    <w:nsid w:val="2E0240B5"/>
    <w:multiLevelType w:val="multilevel"/>
    <w:tmpl w:val="21564884"/>
    <w:lvl w:ilvl="0">
      <w:start w:val="1"/>
      <w:numFmt w:val="lowerLetter"/>
      <w:lvlText w:val="%1)"/>
      <w:lvlJc w:val="left"/>
      <w:pPr>
        <w:ind w:left="1070" w:hanging="360"/>
      </w:pPr>
      <w:rPr>
        <w:b w:val="0"/>
        <w:bCs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67" w15:restartNumberingAfterBreak="0">
    <w:nsid w:val="2E7C7DB4"/>
    <w:multiLevelType w:val="hybridMultilevel"/>
    <w:tmpl w:val="50EE0C5E"/>
    <w:lvl w:ilvl="0" w:tplc="04150017">
      <w:start w:val="1"/>
      <w:numFmt w:val="lowerLetter"/>
      <w:lvlText w:val="%1)"/>
      <w:lvlJc w:val="left"/>
      <w:pPr>
        <w:ind w:left="1723" w:hanging="360"/>
      </w:pPr>
    </w:lvl>
    <w:lvl w:ilvl="1" w:tplc="04150019" w:tentative="1">
      <w:start w:val="1"/>
      <w:numFmt w:val="lowerLetter"/>
      <w:lvlText w:val="%2."/>
      <w:lvlJc w:val="left"/>
      <w:pPr>
        <w:ind w:left="2443" w:hanging="360"/>
      </w:pPr>
    </w:lvl>
    <w:lvl w:ilvl="2" w:tplc="0415001B" w:tentative="1">
      <w:start w:val="1"/>
      <w:numFmt w:val="lowerRoman"/>
      <w:lvlText w:val="%3."/>
      <w:lvlJc w:val="right"/>
      <w:pPr>
        <w:ind w:left="3163" w:hanging="180"/>
      </w:pPr>
    </w:lvl>
    <w:lvl w:ilvl="3" w:tplc="0415000F" w:tentative="1">
      <w:start w:val="1"/>
      <w:numFmt w:val="decimal"/>
      <w:lvlText w:val="%4."/>
      <w:lvlJc w:val="left"/>
      <w:pPr>
        <w:ind w:left="3883" w:hanging="360"/>
      </w:pPr>
    </w:lvl>
    <w:lvl w:ilvl="4" w:tplc="04150019" w:tentative="1">
      <w:start w:val="1"/>
      <w:numFmt w:val="lowerLetter"/>
      <w:lvlText w:val="%5."/>
      <w:lvlJc w:val="left"/>
      <w:pPr>
        <w:ind w:left="4603" w:hanging="360"/>
      </w:pPr>
    </w:lvl>
    <w:lvl w:ilvl="5" w:tplc="0415001B" w:tentative="1">
      <w:start w:val="1"/>
      <w:numFmt w:val="lowerRoman"/>
      <w:lvlText w:val="%6."/>
      <w:lvlJc w:val="right"/>
      <w:pPr>
        <w:ind w:left="5323" w:hanging="180"/>
      </w:pPr>
    </w:lvl>
    <w:lvl w:ilvl="6" w:tplc="0415000F" w:tentative="1">
      <w:start w:val="1"/>
      <w:numFmt w:val="decimal"/>
      <w:lvlText w:val="%7."/>
      <w:lvlJc w:val="left"/>
      <w:pPr>
        <w:ind w:left="6043" w:hanging="360"/>
      </w:pPr>
    </w:lvl>
    <w:lvl w:ilvl="7" w:tplc="04150019" w:tentative="1">
      <w:start w:val="1"/>
      <w:numFmt w:val="lowerLetter"/>
      <w:lvlText w:val="%8."/>
      <w:lvlJc w:val="left"/>
      <w:pPr>
        <w:ind w:left="6763" w:hanging="360"/>
      </w:pPr>
    </w:lvl>
    <w:lvl w:ilvl="8" w:tplc="0415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68" w15:restartNumberingAfterBreak="0">
    <w:nsid w:val="2ECD3781"/>
    <w:multiLevelType w:val="multilevel"/>
    <w:tmpl w:val="FD00B210"/>
    <w:styleLink w:val="WWNum62"/>
    <w:lvl w:ilvl="0">
      <w:start w:val="1"/>
      <w:numFmt w:val="decimal"/>
      <w:lvlText w:val="%1."/>
      <w:lvlJc w:val="left"/>
      <w:pPr>
        <w:ind w:left="360" w:hanging="360"/>
      </w:pPr>
      <w:rPr>
        <w:i w:val="0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69" w15:restartNumberingAfterBreak="0">
    <w:nsid w:val="2F614F28"/>
    <w:multiLevelType w:val="multilevel"/>
    <w:tmpl w:val="CC624E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" w15:restartNumberingAfterBreak="0">
    <w:nsid w:val="30FE2B97"/>
    <w:multiLevelType w:val="multilevel"/>
    <w:tmpl w:val="E1FE7292"/>
    <w:lvl w:ilvl="0">
      <w:start w:val="2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1" w15:restartNumberingAfterBreak="0">
    <w:nsid w:val="31F70405"/>
    <w:multiLevelType w:val="multilevel"/>
    <w:tmpl w:val="D55CD83C"/>
    <w:styleLink w:val="WWNum5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2" w15:restartNumberingAfterBreak="0">
    <w:nsid w:val="338117DB"/>
    <w:multiLevelType w:val="hybridMultilevel"/>
    <w:tmpl w:val="5A82C7B0"/>
    <w:lvl w:ilvl="0" w:tplc="0415000F">
      <w:start w:val="1"/>
      <w:numFmt w:val="decimal"/>
      <w:lvlText w:val="%1."/>
      <w:lvlJc w:val="left"/>
      <w:pPr>
        <w:ind w:left="437" w:hanging="360"/>
      </w:pPr>
    </w:lvl>
    <w:lvl w:ilvl="1" w:tplc="04150019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73" w15:restartNumberingAfterBreak="0">
    <w:nsid w:val="36A764BE"/>
    <w:multiLevelType w:val="hybridMultilevel"/>
    <w:tmpl w:val="A00A4E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6B62063"/>
    <w:multiLevelType w:val="hybridMultilevel"/>
    <w:tmpl w:val="5972D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7B4464E"/>
    <w:multiLevelType w:val="hybridMultilevel"/>
    <w:tmpl w:val="A6409624"/>
    <w:lvl w:ilvl="0" w:tplc="04150017">
      <w:start w:val="1"/>
      <w:numFmt w:val="lowerLetter"/>
      <w:lvlText w:val="%1)"/>
      <w:lvlJc w:val="left"/>
      <w:pPr>
        <w:ind w:left="1136" w:hanging="360"/>
      </w:p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76" w15:restartNumberingAfterBreak="0">
    <w:nsid w:val="38F841E5"/>
    <w:multiLevelType w:val="multilevel"/>
    <w:tmpl w:val="4F7CBD90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39926856"/>
    <w:multiLevelType w:val="hybridMultilevel"/>
    <w:tmpl w:val="29D05C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3A267D81"/>
    <w:multiLevelType w:val="multilevel"/>
    <w:tmpl w:val="53265EDC"/>
    <w:styleLink w:val="WWNum51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79" w15:restartNumberingAfterBreak="0">
    <w:nsid w:val="3AA503FD"/>
    <w:multiLevelType w:val="multilevel"/>
    <w:tmpl w:val="83DE78A2"/>
    <w:lvl w:ilvl="0">
      <w:start w:val="1"/>
      <w:numFmt w:val="lowerLetter"/>
      <w:lvlText w:val="%1)"/>
      <w:lvlJc w:val="left"/>
      <w:pPr>
        <w:ind w:left="1211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80" w15:restartNumberingAfterBreak="0">
    <w:nsid w:val="3B241D14"/>
    <w:multiLevelType w:val="multilevel"/>
    <w:tmpl w:val="9F80A2CA"/>
    <w:styleLink w:val="WWNum70"/>
    <w:lvl w:ilvl="0">
      <w:start w:val="1"/>
      <w:numFmt w:val="decimal"/>
      <w:lvlText w:val="%1."/>
      <w:lvlJc w:val="left"/>
      <w:pPr>
        <w:ind w:left="360" w:hanging="360"/>
      </w:pPr>
      <w:rPr>
        <w:i w:val="0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81" w15:restartNumberingAfterBreak="0">
    <w:nsid w:val="3BA27CC0"/>
    <w:multiLevelType w:val="multilevel"/>
    <w:tmpl w:val="58507EC8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82" w15:restartNumberingAfterBreak="0">
    <w:nsid w:val="3BCE0599"/>
    <w:multiLevelType w:val="hybridMultilevel"/>
    <w:tmpl w:val="65D89F0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3C612342"/>
    <w:multiLevelType w:val="multilevel"/>
    <w:tmpl w:val="8FEAAEA8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decimal"/>
      <w:lvlText w:val="%2)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84" w15:restartNumberingAfterBreak="0">
    <w:nsid w:val="3E836D32"/>
    <w:multiLevelType w:val="multilevel"/>
    <w:tmpl w:val="CC3A65BE"/>
    <w:styleLink w:val="WWNum91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5" w15:restartNumberingAfterBreak="0">
    <w:nsid w:val="3FB42F1F"/>
    <w:multiLevelType w:val="hybridMultilevel"/>
    <w:tmpl w:val="D1B22A6A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6" w15:restartNumberingAfterBreak="0">
    <w:nsid w:val="3FF67F84"/>
    <w:multiLevelType w:val="multilevel"/>
    <w:tmpl w:val="8F7CF65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86" w:hanging="360"/>
      </w:pPr>
      <w:rPr>
        <w:sz w:val="22"/>
        <w:szCs w:val="22"/>
      </w:rPr>
    </w:lvl>
    <w:lvl w:ilvl="2">
      <w:start w:val="10"/>
      <w:numFmt w:val="lowerLetter"/>
      <w:lvlText w:val="%3)"/>
      <w:lvlJc w:val="left"/>
      <w:pPr>
        <w:ind w:left="644" w:hanging="360"/>
      </w:pPr>
      <w:rPr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7" w15:restartNumberingAfterBreak="0">
    <w:nsid w:val="40390CBD"/>
    <w:multiLevelType w:val="hybridMultilevel"/>
    <w:tmpl w:val="A0CA169A"/>
    <w:lvl w:ilvl="0" w:tplc="04150011">
      <w:start w:val="1"/>
      <w:numFmt w:val="decimal"/>
      <w:lvlText w:val="%1)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88" w15:restartNumberingAfterBreak="0">
    <w:nsid w:val="40D20887"/>
    <w:multiLevelType w:val="hybridMultilevel"/>
    <w:tmpl w:val="2D5EC44A"/>
    <w:lvl w:ilvl="0" w:tplc="BFDE2628">
      <w:start w:val="1"/>
      <w:numFmt w:val="decimal"/>
      <w:lvlText w:val="%1)"/>
      <w:lvlJc w:val="left"/>
      <w:pPr>
        <w:ind w:left="73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F66C360">
      <w:start w:val="1"/>
      <w:numFmt w:val="lowerLetter"/>
      <w:lvlText w:val="%2"/>
      <w:lvlJc w:val="left"/>
      <w:pPr>
        <w:ind w:left="1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508630">
      <w:start w:val="1"/>
      <w:numFmt w:val="lowerRoman"/>
      <w:lvlText w:val="%3"/>
      <w:lvlJc w:val="left"/>
      <w:pPr>
        <w:ind w:left="2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CE1696">
      <w:start w:val="1"/>
      <w:numFmt w:val="decimal"/>
      <w:lvlText w:val="%4"/>
      <w:lvlJc w:val="left"/>
      <w:pPr>
        <w:ind w:left="2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EAA2D6">
      <w:start w:val="1"/>
      <w:numFmt w:val="lowerLetter"/>
      <w:lvlText w:val="%5"/>
      <w:lvlJc w:val="left"/>
      <w:pPr>
        <w:ind w:left="3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FC3762">
      <w:start w:val="1"/>
      <w:numFmt w:val="lowerRoman"/>
      <w:lvlText w:val="%6"/>
      <w:lvlJc w:val="left"/>
      <w:pPr>
        <w:ind w:left="4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ECE1DE">
      <w:start w:val="1"/>
      <w:numFmt w:val="decimal"/>
      <w:lvlText w:val="%7"/>
      <w:lvlJc w:val="left"/>
      <w:pPr>
        <w:ind w:left="4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661086">
      <w:start w:val="1"/>
      <w:numFmt w:val="lowerLetter"/>
      <w:lvlText w:val="%8"/>
      <w:lvlJc w:val="left"/>
      <w:pPr>
        <w:ind w:left="5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CA3F4A">
      <w:start w:val="1"/>
      <w:numFmt w:val="lowerRoman"/>
      <w:lvlText w:val="%9"/>
      <w:lvlJc w:val="left"/>
      <w:pPr>
        <w:ind w:left="6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9" w15:restartNumberingAfterBreak="0">
    <w:nsid w:val="41DA1957"/>
    <w:multiLevelType w:val="multilevel"/>
    <w:tmpl w:val="A5289B44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31659E3"/>
    <w:multiLevelType w:val="hybridMultilevel"/>
    <w:tmpl w:val="FCBC62F0"/>
    <w:lvl w:ilvl="0" w:tplc="01D0F82C">
      <w:start w:val="1"/>
      <w:numFmt w:val="lowerLetter"/>
      <w:lvlText w:val="%1)"/>
      <w:lvlJc w:val="left"/>
      <w:pPr>
        <w:ind w:left="145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2170" w:hanging="360"/>
      </w:pPr>
    </w:lvl>
    <w:lvl w:ilvl="2" w:tplc="0415001B" w:tentative="1">
      <w:start w:val="1"/>
      <w:numFmt w:val="lowerRoman"/>
      <w:lvlText w:val="%3."/>
      <w:lvlJc w:val="right"/>
      <w:pPr>
        <w:ind w:left="2890" w:hanging="180"/>
      </w:pPr>
    </w:lvl>
    <w:lvl w:ilvl="3" w:tplc="0415000F" w:tentative="1">
      <w:start w:val="1"/>
      <w:numFmt w:val="decimal"/>
      <w:lvlText w:val="%4."/>
      <w:lvlJc w:val="left"/>
      <w:pPr>
        <w:ind w:left="3610" w:hanging="360"/>
      </w:pPr>
    </w:lvl>
    <w:lvl w:ilvl="4" w:tplc="04150019" w:tentative="1">
      <w:start w:val="1"/>
      <w:numFmt w:val="lowerLetter"/>
      <w:lvlText w:val="%5."/>
      <w:lvlJc w:val="left"/>
      <w:pPr>
        <w:ind w:left="4330" w:hanging="360"/>
      </w:pPr>
    </w:lvl>
    <w:lvl w:ilvl="5" w:tplc="0415001B" w:tentative="1">
      <w:start w:val="1"/>
      <w:numFmt w:val="lowerRoman"/>
      <w:lvlText w:val="%6."/>
      <w:lvlJc w:val="right"/>
      <w:pPr>
        <w:ind w:left="5050" w:hanging="180"/>
      </w:pPr>
    </w:lvl>
    <w:lvl w:ilvl="6" w:tplc="0415000F" w:tentative="1">
      <w:start w:val="1"/>
      <w:numFmt w:val="decimal"/>
      <w:lvlText w:val="%7."/>
      <w:lvlJc w:val="left"/>
      <w:pPr>
        <w:ind w:left="5770" w:hanging="360"/>
      </w:pPr>
    </w:lvl>
    <w:lvl w:ilvl="7" w:tplc="04150019" w:tentative="1">
      <w:start w:val="1"/>
      <w:numFmt w:val="lowerLetter"/>
      <w:lvlText w:val="%8."/>
      <w:lvlJc w:val="left"/>
      <w:pPr>
        <w:ind w:left="6490" w:hanging="360"/>
      </w:pPr>
    </w:lvl>
    <w:lvl w:ilvl="8" w:tplc="0415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91" w15:restartNumberingAfterBreak="0">
    <w:nsid w:val="435A1FC7"/>
    <w:multiLevelType w:val="multilevel"/>
    <w:tmpl w:val="829E4FD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92" w15:restartNumberingAfterBreak="0">
    <w:nsid w:val="44413672"/>
    <w:multiLevelType w:val="multilevel"/>
    <w:tmpl w:val="C35AE9E2"/>
    <w:styleLink w:val="WWNum5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3" w15:restartNumberingAfterBreak="0">
    <w:nsid w:val="44510A3F"/>
    <w:multiLevelType w:val="multilevel"/>
    <w:tmpl w:val="A5FC5538"/>
    <w:styleLink w:val="WWNum38"/>
    <w:lvl w:ilvl="0">
      <w:start w:val="6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  <w:rPr>
        <w:color w:val="000000"/>
      </w:rPr>
    </w:lvl>
  </w:abstractNum>
  <w:abstractNum w:abstractNumId="94" w15:restartNumberingAfterBreak="0">
    <w:nsid w:val="44C578E8"/>
    <w:multiLevelType w:val="multilevel"/>
    <w:tmpl w:val="5CD827E8"/>
    <w:lvl w:ilvl="0">
      <w:start w:val="1"/>
      <w:numFmt w:val="lowerLetter"/>
      <w:lvlText w:val="%1)"/>
      <w:lvlJc w:val="left"/>
      <w:pPr>
        <w:ind w:left="1275" w:hanging="360"/>
      </w:pPr>
    </w:lvl>
    <w:lvl w:ilvl="1">
      <w:start w:val="1"/>
      <w:numFmt w:val="lowerLetter"/>
      <w:lvlText w:val="%2."/>
      <w:lvlJc w:val="left"/>
      <w:pPr>
        <w:ind w:left="1995" w:hanging="360"/>
      </w:pPr>
    </w:lvl>
    <w:lvl w:ilvl="2">
      <w:start w:val="1"/>
      <w:numFmt w:val="lowerLetter"/>
      <w:lvlText w:val="%3."/>
      <w:lvlJc w:val="left"/>
      <w:pPr>
        <w:ind w:left="2715" w:hanging="360"/>
      </w:pPr>
    </w:lvl>
    <w:lvl w:ilvl="3">
      <w:start w:val="1"/>
      <w:numFmt w:val="lowerLetter"/>
      <w:lvlText w:val="%4."/>
      <w:lvlJc w:val="left"/>
      <w:pPr>
        <w:ind w:left="3435" w:hanging="360"/>
      </w:pPr>
    </w:lvl>
    <w:lvl w:ilvl="4">
      <w:start w:val="1"/>
      <w:numFmt w:val="lowerLetter"/>
      <w:lvlText w:val="%5."/>
      <w:lvlJc w:val="left"/>
      <w:pPr>
        <w:ind w:left="4155" w:hanging="360"/>
      </w:pPr>
    </w:lvl>
    <w:lvl w:ilvl="5">
      <w:start w:val="1"/>
      <w:numFmt w:val="lowerLetter"/>
      <w:lvlText w:val="%6."/>
      <w:lvlJc w:val="left"/>
      <w:pPr>
        <w:ind w:left="4875" w:hanging="360"/>
      </w:pPr>
    </w:lvl>
    <w:lvl w:ilvl="6">
      <w:start w:val="1"/>
      <w:numFmt w:val="lowerLetter"/>
      <w:lvlText w:val="%7."/>
      <w:lvlJc w:val="left"/>
      <w:pPr>
        <w:ind w:left="5595" w:hanging="360"/>
      </w:pPr>
    </w:lvl>
    <w:lvl w:ilvl="7">
      <w:start w:val="1"/>
      <w:numFmt w:val="lowerLetter"/>
      <w:lvlText w:val="%8."/>
      <w:lvlJc w:val="left"/>
      <w:pPr>
        <w:ind w:left="6315" w:hanging="360"/>
      </w:pPr>
    </w:lvl>
    <w:lvl w:ilvl="8">
      <w:start w:val="1"/>
      <w:numFmt w:val="lowerLetter"/>
      <w:lvlText w:val="%9."/>
      <w:lvlJc w:val="left"/>
      <w:pPr>
        <w:ind w:left="7035" w:hanging="360"/>
      </w:pPr>
    </w:lvl>
  </w:abstractNum>
  <w:abstractNum w:abstractNumId="95" w15:restartNumberingAfterBreak="0">
    <w:nsid w:val="45342D34"/>
    <w:multiLevelType w:val="hybridMultilevel"/>
    <w:tmpl w:val="CDA6D3D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462E1D3D"/>
    <w:multiLevelType w:val="hybridMultilevel"/>
    <w:tmpl w:val="57FEFC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6353033"/>
    <w:multiLevelType w:val="hybridMultilevel"/>
    <w:tmpl w:val="9252D8D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8" w15:restartNumberingAfterBreak="0">
    <w:nsid w:val="468B0A43"/>
    <w:multiLevelType w:val="multilevel"/>
    <w:tmpl w:val="A18E6B9E"/>
    <w:styleLink w:val="WWNum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99" w15:restartNumberingAfterBreak="0">
    <w:nsid w:val="46BE1C6A"/>
    <w:multiLevelType w:val="multilevel"/>
    <w:tmpl w:val="AA364A92"/>
    <w:styleLink w:val="WWNum6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0" w15:restartNumberingAfterBreak="0">
    <w:nsid w:val="471F34EB"/>
    <w:multiLevelType w:val="multilevel"/>
    <w:tmpl w:val="91C47878"/>
    <w:styleLink w:val="WWNum9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Cs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1" w15:restartNumberingAfterBreak="0">
    <w:nsid w:val="47AE11E0"/>
    <w:multiLevelType w:val="multilevel"/>
    <w:tmpl w:val="F6E2D8AE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decimal"/>
      <w:lvlText w:val="%2)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02" w15:restartNumberingAfterBreak="0">
    <w:nsid w:val="47BC3B23"/>
    <w:multiLevelType w:val="hybridMultilevel"/>
    <w:tmpl w:val="DEE0E3C0"/>
    <w:lvl w:ilvl="0" w:tplc="21A04424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AEFD94">
      <w:start w:val="1"/>
      <w:numFmt w:val="decimal"/>
      <w:lvlText w:val="%2)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26544C">
      <w:start w:val="1"/>
      <w:numFmt w:val="lowerRoman"/>
      <w:lvlText w:val="%3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8E37A8">
      <w:start w:val="1"/>
      <w:numFmt w:val="decimal"/>
      <w:lvlText w:val="%4"/>
      <w:lvlJc w:val="left"/>
      <w:pPr>
        <w:ind w:left="1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CE2E90">
      <w:start w:val="1"/>
      <w:numFmt w:val="lowerLetter"/>
      <w:lvlText w:val="%5"/>
      <w:lvlJc w:val="left"/>
      <w:pPr>
        <w:ind w:left="2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686F90">
      <w:start w:val="1"/>
      <w:numFmt w:val="lowerRoman"/>
      <w:lvlText w:val="%6"/>
      <w:lvlJc w:val="left"/>
      <w:pPr>
        <w:ind w:left="3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B2E202">
      <w:start w:val="1"/>
      <w:numFmt w:val="decimal"/>
      <w:lvlText w:val="%7"/>
      <w:lvlJc w:val="left"/>
      <w:pPr>
        <w:ind w:left="4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60FD60">
      <w:start w:val="1"/>
      <w:numFmt w:val="lowerLetter"/>
      <w:lvlText w:val="%8"/>
      <w:lvlJc w:val="left"/>
      <w:pPr>
        <w:ind w:left="4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8CACB8">
      <w:start w:val="1"/>
      <w:numFmt w:val="lowerRoman"/>
      <w:lvlText w:val="%9"/>
      <w:lvlJc w:val="left"/>
      <w:pPr>
        <w:ind w:left="5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3" w15:restartNumberingAfterBreak="0">
    <w:nsid w:val="4CB20F1A"/>
    <w:multiLevelType w:val="hybridMultilevel"/>
    <w:tmpl w:val="321E25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CC27E6F"/>
    <w:multiLevelType w:val="hybridMultilevel"/>
    <w:tmpl w:val="E960C620"/>
    <w:lvl w:ilvl="0" w:tplc="6AD4BB68">
      <w:start w:val="1"/>
      <w:numFmt w:val="decimal"/>
      <w:lvlText w:val="%1.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5004CAE">
      <w:start w:val="1"/>
      <w:numFmt w:val="decimal"/>
      <w:lvlText w:val="%2)"/>
      <w:lvlJc w:val="left"/>
      <w:pPr>
        <w:ind w:left="567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7215EA">
      <w:start w:val="1"/>
      <w:numFmt w:val="lowerLetter"/>
      <w:lvlText w:val="%3)"/>
      <w:lvlJc w:val="left"/>
      <w:pPr>
        <w:ind w:left="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9CF6A6">
      <w:start w:val="1"/>
      <w:numFmt w:val="bullet"/>
      <w:lvlText w:val=""/>
      <w:lvlJc w:val="left"/>
      <w:pPr>
        <w:ind w:left="11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3C9BD6">
      <w:start w:val="1"/>
      <w:numFmt w:val="bullet"/>
      <w:lvlText w:val="o"/>
      <w:lvlJc w:val="left"/>
      <w:pPr>
        <w:ind w:left="18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D2CEEC">
      <w:start w:val="1"/>
      <w:numFmt w:val="bullet"/>
      <w:lvlText w:val="▪"/>
      <w:lvlJc w:val="left"/>
      <w:pPr>
        <w:ind w:left="25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404CFC">
      <w:start w:val="1"/>
      <w:numFmt w:val="bullet"/>
      <w:lvlText w:val="•"/>
      <w:lvlJc w:val="left"/>
      <w:pPr>
        <w:ind w:left="32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CC409C">
      <w:start w:val="1"/>
      <w:numFmt w:val="bullet"/>
      <w:lvlText w:val="o"/>
      <w:lvlJc w:val="left"/>
      <w:pPr>
        <w:ind w:left="40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D87EEA">
      <w:start w:val="1"/>
      <w:numFmt w:val="bullet"/>
      <w:lvlText w:val="▪"/>
      <w:lvlJc w:val="left"/>
      <w:pPr>
        <w:ind w:left="47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 w15:restartNumberingAfterBreak="0">
    <w:nsid w:val="4E0B5378"/>
    <w:multiLevelType w:val="multilevel"/>
    <w:tmpl w:val="C4B4BB00"/>
    <w:lvl w:ilvl="0">
      <w:start w:val="7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6" w15:restartNumberingAfterBreak="0">
    <w:nsid w:val="4E1E167D"/>
    <w:multiLevelType w:val="multilevel"/>
    <w:tmpl w:val="FB129B96"/>
    <w:lvl w:ilvl="0">
      <w:start w:val="1"/>
      <w:numFmt w:val="decimal"/>
      <w:lvlText w:val="%1)"/>
      <w:lvlJc w:val="left"/>
      <w:pPr>
        <w:ind w:left="730" w:hanging="360"/>
      </w:pPr>
    </w:lvl>
    <w:lvl w:ilvl="1">
      <w:start w:val="1"/>
      <w:numFmt w:val="lowerLetter"/>
      <w:lvlText w:val="%2."/>
      <w:lvlJc w:val="left"/>
      <w:pPr>
        <w:ind w:left="1450" w:hanging="360"/>
      </w:pPr>
    </w:lvl>
    <w:lvl w:ilvl="2">
      <w:start w:val="1"/>
      <w:numFmt w:val="lowerRoman"/>
      <w:lvlText w:val="%3."/>
      <w:lvlJc w:val="right"/>
      <w:pPr>
        <w:ind w:left="2170" w:hanging="180"/>
      </w:pPr>
    </w:lvl>
    <w:lvl w:ilvl="3">
      <w:start w:val="1"/>
      <w:numFmt w:val="decimal"/>
      <w:lvlText w:val="%4."/>
      <w:lvlJc w:val="left"/>
      <w:pPr>
        <w:ind w:left="2890" w:hanging="360"/>
      </w:pPr>
    </w:lvl>
    <w:lvl w:ilvl="4">
      <w:start w:val="1"/>
      <w:numFmt w:val="lowerLetter"/>
      <w:lvlText w:val="%5."/>
      <w:lvlJc w:val="left"/>
      <w:pPr>
        <w:ind w:left="3610" w:hanging="360"/>
      </w:pPr>
    </w:lvl>
    <w:lvl w:ilvl="5">
      <w:start w:val="1"/>
      <w:numFmt w:val="lowerRoman"/>
      <w:lvlText w:val="%6.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107" w15:restartNumberingAfterBreak="0">
    <w:nsid w:val="4F00677C"/>
    <w:multiLevelType w:val="multilevel"/>
    <w:tmpl w:val="848EDCAA"/>
    <w:lvl w:ilvl="0">
      <w:start w:val="1"/>
      <w:numFmt w:val="lowerLetter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08" w15:restartNumberingAfterBreak="0">
    <w:nsid w:val="500D481A"/>
    <w:multiLevelType w:val="multilevel"/>
    <w:tmpl w:val="A4143B2C"/>
    <w:styleLink w:val="WWNum88"/>
    <w:lvl w:ilvl="0">
      <w:start w:val="4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  <w:lang w:val="pl-PL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340" w:hanging="360"/>
      </w:pPr>
      <w:rPr>
        <w:rFonts w:cs="Times New Roman"/>
        <w:sz w:val="22"/>
        <w:szCs w:val="22"/>
        <w:lang w:val="pl-PL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  <w:sz w:val="22"/>
        <w:szCs w:val="22"/>
        <w:lang w:val="pl-PL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  <w:sz w:val="22"/>
        <w:szCs w:val="22"/>
        <w:lang w:val="pl-PL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  <w:sz w:val="22"/>
        <w:szCs w:val="22"/>
        <w:lang w:val="pl-PL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  <w:sz w:val="22"/>
        <w:szCs w:val="22"/>
        <w:lang w:val="pl-PL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  <w:sz w:val="22"/>
        <w:szCs w:val="22"/>
        <w:lang w:val="pl-PL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  <w:sz w:val="22"/>
        <w:szCs w:val="22"/>
        <w:lang w:val="pl-PL"/>
      </w:rPr>
    </w:lvl>
  </w:abstractNum>
  <w:abstractNum w:abstractNumId="109" w15:restartNumberingAfterBreak="0">
    <w:nsid w:val="513825B8"/>
    <w:multiLevelType w:val="multilevel"/>
    <w:tmpl w:val="8848CE58"/>
    <w:styleLink w:val="WWNum87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0" w15:restartNumberingAfterBreak="0">
    <w:nsid w:val="51667596"/>
    <w:multiLevelType w:val="multilevel"/>
    <w:tmpl w:val="9FDA1DF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1" w15:restartNumberingAfterBreak="0">
    <w:nsid w:val="5206798E"/>
    <w:multiLevelType w:val="multilevel"/>
    <w:tmpl w:val="29AAB404"/>
    <w:lvl w:ilvl="0">
      <w:start w:val="1"/>
      <w:numFmt w:val="lowerLetter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12" w15:restartNumberingAfterBreak="0">
    <w:nsid w:val="52F7153C"/>
    <w:multiLevelType w:val="hybridMultilevel"/>
    <w:tmpl w:val="84C6080C"/>
    <w:lvl w:ilvl="0" w:tplc="0415000F">
      <w:start w:val="1"/>
      <w:numFmt w:val="decimal"/>
      <w:lvlText w:val="%1."/>
      <w:lvlJc w:val="left"/>
      <w:pPr>
        <w:ind w:left="370" w:hanging="360"/>
      </w:p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13" w15:restartNumberingAfterBreak="0">
    <w:nsid w:val="531D45F4"/>
    <w:multiLevelType w:val="multilevel"/>
    <w:tmpl w:val="C1489EA2"/>
    <w:styleLink w:val="WWNum72"/>
    <w:lvl w:ilvl="0">
      <w:start w:val="1"/>
      <w:numFmt w:val="lowerLetter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114" w15:restartNumberingAfterBreak="0">
    <w:nsid w:val="54AC10AC"/>
    <w:multiLevelType w:val="hybridMultilevel"/>
    <w:tmpl w:val="66AC5160"/>
    <w:lvl w:ilvl="0" w:tplc="52C0F71C">
      <w:start w:val="5"/>
      <w:numFmt w:val="decimal"/>
      <w:lvlText w:val="%1."/>
      <w:lvlJc w:val="left"/>
      <w:pPr>
        <w:ind w:left="113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5740E79"/>
    <w:multiLevelType w:val="hybridMultilevel"/>
    <w:tmpl w:val="FAF4F30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 w15:restartNumberingAfterBreak="0">
    <w:nsid w:val="56B17D98"/>
    <w:multiLevelType w:val="multilevel"/>
    <w:tmpl w:val="106E88F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7" w15:restartNumberingAfterBreak="0">
    <w:nsid w:val="586A2A56"/>
    <w:multiLevelType w:val="multilevel"/>
    <w:tmpl w:val="CD8616F8"/>
    <w:styleLink w:val="WWNum95"/>
    <w:lvl w:ilvl="0">
      <w:start w:val="18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8" w15:restartNumberingAfterBreak="0">
    <w:nsid w:val="58805F93"/>
    <w:multiLevelType w:val="multilevel"/>
    <w:tmpl w:val="8AECE71C"/>
    <w:styleLink w:val="WWNum52"/>
    <w:lvl w:ilvl="0">
      <w:start w:val="1"/>
      <w:numFmt w:val="decimal"/>
      <w:lvlText w:val="%1."/>
      <w:lvlJc w:val="left"/>
      <w:pPr>
        <w:ind w:left="720" w:hanging="357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19" w15:restartNumberingAfterBreak="0">
    <w:nsid w:val="58C42203"/>
    <w:multiLevelType w:val="multilevel"/>
    <w:tmpl w:val="2EA863A0"/>
    <w:styleLink w:val="WWNum58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"/>
      <w:lvlJc w:val="left"/>
      <w:pPr>
        <w:ind w:left="1440" w:hanging="360"/>
      </w:pPr>
      <w:rPr>
        <w:rFonts w:ascii="Symbol" w:hAnsi="Symbol" w:cs="Times New Roman"/>
        <w:bCs/>
        <w:color w:val="000000"/>
        <w:sz w:val="22"/>
        <w:szCs w:val="22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0" w15:restartNumberingAfterBreak="0">
    <w:nsid w:val="58F90FB6"/>
    <w:multiLevelType w:val="multilevel"/>
    <w:tmpl w:val="EF120AF0"/>
    <w:styleLink w:val="WWNum44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1" w15:restartNumberingAfterBreak="0">
    <w:nsid w:val="59F2543E"/>
    <w:multiLevelType w:val="multilevel"/>
    <w:tmpl w:val="5212E14E"/>
    <w:styleLink w:val="WWNum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122" w15:restartNumberingAfterBreak="0">
    <w:nsid w:val="5A165500"/>
    <w:multiLevelType w:val="hybridMultilevel"/>
    <w:tmpl w:val="CDA6D3D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3" w15:restartNumberingAfterBreak="0">
    <w:nsid w:val="5B686AFF"/>
    <w:multiLevelType w:val="multilevel"/>
    <w:tmpl w:val="FCA84800"/>
    <w:styleLink w:val="WWNum6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4" w15:restartNumberingAfterBreak="0">
    <w:nsid w:val="5C1B46F4"/>
    <w:multiLevelType w:val="multilevel"/>
    <w:tmpl w:val="9D96F138"/>
    <w:styleLink w:val="WWNum42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5" w15:restartNumberingAfterBreak="0">
    <w:nsid w:val="609E5E83"/>
    <w:multiLevelType w:val="hybridMultilevel"/>
    <w:tmpl w:val="2CEA60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1930BE4"/>
    <w:multiLevelType w:val="multilevel"/>
    <w:tmpl w:val="B71E6CF6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7" w15:restartNumberingAfterBreak="0">
    <w:nsid w:val="61FB1FE5"/>
    <w:multiLevelType w:val="multilevel"/>
    <w:tmpl w:val="FAF631D4"/>
    <w:styleLink w:val="WWNum68"/>
    <w:lvl w:ilvl="0">
      <w:start w:val="1"/>
      <w:numFmt w:val="decimal"/>
      <w:suff w:val="space"/>
      <w:lvlText w:val="%1)"/>
      <w:lvlJc w:val="left"/>
      <w:pPr>
        <w:ind w:left="340" w:firstLine="20"/>
      </w:pPr>
      <w:rPr>
        <w:rFonts w:ascii="Times New Roman" w:eastAsia="Andale Sans UI" w:hAnsi="Times New Roman" w:cs="Tahoma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8" w15:restartNumberingAfterBreak="0">
    <w:nsid w:val="621B0469"/>
    <w:multiLevelType w:val="hybridMultilevel"/>
    <w:tmpl w:val="E8580CD0"/>
    <w:lvl w:ilvl="0" w:tplc="8CE6FD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9" w15:restartNumberingAfterBreak="0">
    <w:nsid w:val="627036A4"/>
    <w:multiLevelType w:val="hybridMultilevel"/>
    <w:tmpl w:val="7B760206"/>
    <w:lvl w:ilvl="0" w:tplc="052E18D4">
      <w:start w:val="1"/>
      <w:numFmt w:val="decimal"/>
      <w:lvlText w:val="%1."/>
      <w:lvlJc w:val="left"/>
      <w:pPr>
        <w:ind w:left="29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68446AA">
      <w:start w:val="1"/>
      <w:numFmt w:val="lowerLetter"/>
      <w:lvlText w:val="%2"/>
      <w:lvlJc w:val="left"/>
      <w:pPr>
        <w:ind w:left="10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FC164C">
      <w:start w:val="1"/>
      <w:numFmt w:val="lowerRoman"/>
      <w:lvlText w:val="%3"/>
      <w:lvlJc w:val="left"/>
      <w:pPr>
        <w:ind w:left="1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94AAEC">
      <w:start w:val="1"/>
      <w:numFmt w:val="decimal"/>
      <w:lvlText w:val="%4"/>
      <w:lvlJc w:val="left"/>
      <w:pPr>
        <w:ind w:left="2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B8C290">
      <w:start w:val="1"/>
      <w:numFmt w:val="lowerLetter"/>
      <w:lvlText w:val="%5"/>
      <w:lvlJc w:val="left"/>
      <w:pPr>
        <w:ind w:left="3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F48EBE">
      <w:start w:val="1"/>
      <w:numFmt w:val="lowerRoman"/>
      <w:lvlText w:val="%6"/>
      <w:lvlJc w:val="left"/>
      <w:pPr>
        <w:ind w:left="3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2AB65C">
      <w:start w:val="1"/>
      <w:numFmt w:val="decimal"/>
      <w:lvlText w:val="%7"/>
      <w:lvlJc w:val="left"/>
      <w:pPr>
        <w:ind w:left="4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DCE0C2">
      <w:start w:val="1"/>
      <w:numFmt w:val="lowerLetter"/>
      <w:lvlText w:val="%8"/>
      <w:lvlJc w:val="left"/>
      <w:pPr>
        <w:ind w:left="5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B624FE">
      <w:start w:val="1"/>
      <w:numFmt w:val="lowerRoman"/>
      <w:lvlText w:val="%9"/>
      <w:lvlJc w:val="left"/>
      <w:pPr>
        <w:ind w:left="6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0" w15:restartNumberingAfterBreak="0">
    <w:nsid w:val="649440B9"/>
    <w:multiLevelType w:val="hybridMultilevel"/>
    <w:tmpl w:val="78E4257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677F3434"/>
    <w:multiLevelType w:val="hybridMultilevel"/>
    <w:tmpl w:val="30DA9F2E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32" w15:restartNumberingAfterBreak="0">
    <w:nsid w:val="68961A14"/>
    <w:multiLevelType w:val="hybridMultilevel"/>
    <w:tmpl w:val="2E249E3E"/>
    <w:lvl w:ilvl="0" w:tplc="04150011">
      <w:start w:val="1"/>
      <w:numFmt w:val="decimal"/>
      <w:lvlText w:val="%1)"/>
      <w:lvlJc w:val="left"/>
      <w:pPr>
        <w:ind w:left="64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360A20C">
      <w:start w:val="1"/>
      <w:numFmt w:val="decimal"/>
      <w:lvlText w:val="%2)"/>
      <w:lvlJc w:val="left"/>
      <w:pPr>
        <w:ind w:left="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82D7F6">
      <w:start w:val="1"/>
      <w:numFmt w:val="lowerRoman"/>
      <w:lvlText w:val="%3"/>
      <w:lvlJc w:val="left"/>
      <w:pPr>
        <w:ind w:left="1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183868">
      <w:start w:val="1"/>
      <w:numFmt w:val="decimal"/>
      <w:lvlText w:val="%4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D4617A">
      <w:start w:val="1"/>
      <w:numFmt w:val="lowerLetter"/>
      <w:lvlText w:val="%5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48958">
      <w:start w:val="1"/>
      <w:numFmt w:val="lowerRoman"/>
      <w:lvlText w:val="%6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FA8ED4">
      <w:start w:val="1"/>
      <w:numFmt w:val="decimal"/>
      <w:lvlText w:val="%7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424840">
      <w:start w:val="1"/>
      <w:numFmt w:val="lowerLetter"/>
      <w:lvlText w:val="%8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9CD0B0">
      <w:start w:val="1"/>
      <w:numFmt w:val="lowerRoman"/>
      <w:lvlText w:val="%9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3" w15:restartNumberingAfterBreak="0">
    <w:nsid w:val="68C64D11"/>
    <w:multiLevelType w:val="multilevel"/>
    <w:tmpl w:val="1868A61E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4" w15:restartNumberingAfterBreak="0">
    <w:nsid w:val="6980320F"/>
    <w:multiLevelType w:val="multilevel"/>
    <w:tmpl w:val="4484EB6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lvlText w:val="%2)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69F110A9"/>
    <w:multiLevelType w:val="multilevel"/>
    <w:tmpl w:val="AFD4CFDE"/>
    <w:styleLink w:val="WWNum40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6" w15:restartNumberingAfterBreak="0">
    <w:nsid w:val="69F810F0"/>
    <w:multiLevelType w:val="hybridMultilevel"/>
    <w:tmpl w:val="507638E0"/>
    <w:lvl w:ilvl="0" w:tplc="9BE4FC08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37" w15:restartNumberingAfterBreak="0">
    <w:nsid w:val="6A7F6B0A"/>
    <w:multiLevelType w:val="hybridMultilevel"/>
    <w:tmpl w:val="B09E46EA"/>
    <w:lvl w:ilvl="0" w:tplc="0C2A1C3C">
      <w:start w:val="1"/>
      <w:numFmt w:val="decimal"/>
      <w:lvlText w:val="%1."/>
      <w:lvlJc w:val="left"/>
      <w:pPr>
        <w:ind w:left="37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38" w15:restartNumberingAfterBreak="0">
    <w:nsid w:val="6B3D4299"/>
    <w:multiLevelType w:val="hybridMultilevel"/>
    <w:tmpl w:val="765E606E"/>
    <w:lvl w:ilvl="0" w:tplc="B546BAF8">
      <w:start w:val="1"/>
      <w:numFmt w:val="decimal"/>
      <w:lvlText w:val="%1)"/>
      <w:lvlJc w:val="left"/>
      <w:pPr>
        <w:ind w:left="73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39" w15:restartNumberingAfterBreak="0">
    <w:nsid w:val="6BBE1375"/>
    <w:multiLevelType w:val="hybridMultilevel"/>
    <w:tmpl w:val="51602C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C41501C"/>
    <w:multiLevelType w:val="multilevel"/>
    <w:tmpl w:val="0D18C5BC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C4F51BC"/>
    <w:multiLevelType w:val="multilevel"/>
    <w:tmpl w:val="C262C4C6"/>
    <w:styleLink w:val="WWNum66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142" w15:restartNumberingAfterBreak="0">
    <w:nsid w:val="6D715548"/>
    <w:multiLevelType w:val="multilevel"/>
    <w:tmpl w:val="03563DE8"/>
    <w:styleLink w:val="WWNum55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143" w15:restartNumberingAfterBreak="0">
    <w:nsid w:val="6F6534C6"/>
    <w:multiLevelType w:val="multilevel"/>
    <w:tmpl w:val="BD306D60"/>
    <w:lvl w:ilvl="0">
      <w:start w:val="1"/>
      <w:numFmt w:val="lowerLetter"/>
      <w:lvlText w:val="%1)"/>
      <w:lvlJc w:val="left"/>
      <w:pPr>
        <w:ind w:left="1213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933" w:hanging="360"/>
      </w:pPr>
    </w:lvl>
    <w:lvl w:ilvl="2">
      <w:start w:val="1"/>
      <w:numFmt w:val="lowerRoman"/>
      <w:lvlText w:val="%3."/>
      <w:lvlJc w:val="right"/>
      <w:pPr>
        <w:ind w:left="2653" w:hanging="180"/>
      </w:pPr>
    </w:lvl>
    <w:lvl w:ilvl="3">
      <w:start w:val="1"/>
      <w:numFmt w:val="decimal"/>
      <w:lvlText w:val="%4."/>
      <w:lvlJc w:val="left"/>
      <w:pPr>
        <w:ind w:left="3373" w:hanging="360"/>
      </w:pPr>
    </w:lvl>
    <w:lvl w:ilvl="4">
      <w:start w:val="1"/>
      <w:numFmt w:val="lowerLetter"/>
      <w:lvlText w:val="%5."/>
      <w:lvlJc w:val="left"/>
      <w:pPr>
        <w:ind w:left="4093" w:hanging="360"/>
      </w:pPr>
    </w:lvl>
    <w:lvl w:ilvl="5">
      <w:start w:val="1"/>
      <w:numFmt w:val="lowerRoman"/>
      <w:lvlText w:val="%6."/>
      <w:lvlJc w:val="right"/>
      <w:pPr>
        <w:ind w:left="4813" w:hanging="180"/>
      </w:pPr>
    </w:lvl>
    <w:lvl w:ilvl="6">
      <w:start w:val="1"/>
      <w:numFmt w:val="decimal"/>
      <w:lvlText w:val="%7."/>
      <w:lvlJc w:val="left"/>
      <w:pPr>
        <w:ind w:left="5533" w:hanging="360"/>
      </w:pPr>
    </w:lvl>
    <w:lvl w:ilvl="7">
      <w:start w:val="1"/>
      <w:numFmt w:val="lowerLetter"/>
      <w:lvlText w:val="%8."/>
      <w:lvlJc w:val="left"/>
      <w:pPr>
        <w:ind w:left="6253" w:hanging="360"/>
      </w:pPr>
    </w:lvl>
    <w:lvl w:ilvl="8">
      <w:start w:val="1"/>
      <w:numFmt w:val="lowerRoman"/>
      <w:lvlText w:val="%9."/>
      <w:lvlJc w:val="right"/>
      <w:pPr>
        <w:ind w:left="6973" w:hanging="180"/>
      </w:pPr>
    </w:lvl>
  </w:abstractNum>
  <w:abstractNum w:abstractNumId="144" w15:restartNumberingAfterBreak="0">
    <w:nsid w:val="70B47035"/>
    <w:multiLevelType w:val="hybridMultilevel"/>
    <w:tmpl w:val="E376A19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5" w15:restartNumberingAfterBreak="0">
    <w:nsid w:val="716C107E"/>
    <w:multiLevelType w:val="hybridMultilevel"/>
    <w:tmpl w:val="B10806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6" w15:restartNumberingAfterBreak="0">
    <w:nsid w:val="71EA623E"/>
    <w:multiLevelType w:val="multilevel"/>
    <w:tmpl w:val="78EEC1D2"/>
    <w:styleLink w:val="WWNum41"/>
    <w:lvl w:ilvl="0">
      <w:start w:val="4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  <w:lang w:val="pl-PL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340" w:hanging="360"/>
      </w:pPr>
      <w:rPr>
        <w:rFonts w:cs="Times New Roman"/>
        <w:sz w:val="22"/>
        <w:szCs w:val="22"/>
        <w:lang w:val="pl-PL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  <w:sz w:val="22"/>
        <w:szCs w:val="22"/>
        <w:lang w:val="pl-PL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  <w:sz w:val="22"/>
        <w:szCs w:val="22"/>
        <w:lang w:val="pl-PL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  <w:sz w:val="22"/>
        <w:szCs w:val="22"/>
        <w:lang w:val="pl-PL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  <w:sz w:val="22"/>
        <w:szCs w:val="22"/>
        <w:lang w:val="pl-PL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  <w:sz w:val="22"/>
        <w:szCs w:val="22"/>
        <w:lang w:val="pl-PL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  <w:sz w:val="22"/>
        <w:szCs w:val="22"/>
        <w:lang w:val="pl-PL"/>
      </w:rPr>
    </w:lvl>
  </w:abstractNum>
  <w:abstractNum w:abstractNumId="147" w15:restartNumberingAfterBreak="0">
    <w:nsid w:val="72C25C29"/>
    <w:multiLevelType w:val="multilevel"/>
    <w:tmpl w:val="A1D29B92"/>
    <w:styleLink w:val="WWNum5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48" w15:restartNumberingAfterBreak="0">
    <w:nsid w:val="72CE231D"/>
    <w:multiLevelType w:val="multilevel"/>
    <w:tmpl w:val="AAF6168C"/>
    <w:styleLink w:val="WWNum49"/>
    <w:lvl w:ilvl="0">
      <w:start w:val="18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9" w15:restartNumberingAfterBreak="0">
    <w:nsid w:val="73AE298E"/>
    <w:multiLevelType w:val="multilevel"/>
    <w:tmpl w:val="C652F242"/>
    <w:styleLink w:val="WWNum65"/>
    <w:lvl w:ilvl="0">
      <w:start w:val="1"/>
      <w:numFmt w:val="decimal"/>
      <w:lvlText w:val="%1)"/>
      <w:lvlJc w:val="left"/>
      <w:pPr>
        <w:ind w:left="1065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1785" w:hanging="360"/>
      </w:pPr>
    </w:lvl>
    <w:lvl w:ilvl="2">
      <w:start w:val="1"/>
      <w:numFmt w:val="decimal"/>
      <w:lvlText w:val="%1.%2.%3."/>
      <w:lvlJc w:val="left"/>
      <w:pPr>
        <w:ind w:left="2505" w:hanging="360"/>
      </w:pPr>
    </w:lvl>
    <w:lvl w:ilvl="3">
      <w:start w:val="1"/>
      <w:numFmt w:val="decimal"/>
      <w:lvlText w:val="%1.%2.%3.%4."/>
      <w:lvlJc w:val="left"/>
      <w:pPr>
        <w:ind w:left="3225" w:hanging="360"/>
      </w:pPr>
    </w:lvl>
    <w:lvl w:ilvl="4">
      <w:start w:val="1"/>
      <w:numFmt w:val="decimal"/>
      <w:lvlText w:val="%1.%2.%3.%4.%5."/>
      <w:lvlJc w:val="left"/>
      <w:pPr>
        <w:ind w:left="3945" w:hanging="360"/>
      </w:pPr>
    </w:lvl>
    <w:lvl w:ilvl="5">
      <w:start w:val="1"/>
      <w:numFmt w:val="decimal"/>
      <w:lvlText w:val="%1.%2.%3.%4.%5.%6."/>
      <w:lvlJc w:val="left"/>
      <w:pPr>
        <w:ind w:left="4665" w:hanging="360"/>
      </w:pPr>
    </w:lvl>
    <w:lvl w:ilvl="6">
      <w:start w:val="1"/>
      <w:numFmt w:val="decimal"/>
      <w:lvlText w:val="%1.%2.%3.%4.%5.%6.%7."/>
      <w:lvlJc w:val="left"/>
      <w:pPr>
        <w:ind w:left="5385" w:hanging="360"/>
      </w:pPr>
    </w:lvl>
    <w:lvl w:ilvl="7">
      <w:start w:val="1"/>
      <w:numFmt w:val="decimal"/>
      <w:lvlText w:val="%1.%2.%3.%4.%5.%6.%7.%8."/>
      <w:lvlJc w:val="left"/>
      <w:pPr>
        <w:ind w:left="6105" w:hanging="360"/>
      </w:pPr>
    </w:lvl>
    <w:lvl w:ilvl="8">
      <w:start w:val="1"/>
      <w:numFmt w:val="decimal"/>
      <w:lvlText w:val="%1.%2.%3.%4.%5.%6.%7.%8.%9."/>
      <w:lvlJc w:val="left"/>
      <w:pPr>
        <w:ind w:left="6825" w:hanging="360"/>
      </w:pPr>
    </w:lvl>
  </w:abstractNum>
  <w:abstractNum w:abstractNumId="150" w15:restartNumberingAfterBreak="0">
    <w:nsid w:val="73D51512"/>
    <w:multiLevelType w:val="multilevel"/>
    <w:tmpl w:val="F82079D6"/>
    <w:styleLink w:val="WWNum8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51" w15:restartNumberingAfterBreak="0">
    <w:nsid w:val="74177873"/>
    <w:multiLevelType w:val="multilevel"/>
    <w:tmpl w:val="6AD63426"/>
    <w:styleLink w:val="WW8Num28"/>
    <w:lvl w:ilvl="0">
      <w:numFmt w:val="bullet"/>
      <w:lvlText w:val="-"/>
      <w:lvlJc w:val="left"/>
      <w:pPr>
        <w:ind w:left="488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156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88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008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72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48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168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88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08" w:hanging="360"/>
      </w:pPr>
      <w:rPr>
        <w:rFonts w:ascii="Wingdings" w:hAnsi="Wingdings" w:cs="Wingdings"/>
      </w:rPr>
    </w:lvl>
  </w:abstractNum>
  <w:abstractNum w:abstractNumId="152" w15:restartNumberingAfterBreak="0">
    <w:nsid w:val="753B3C76"/>
    <w:multiLevelType w:val="multilevel"/>
    <w:tmpl w:val="9474B9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3" w15:restartNumberingAfterBreak="0">
    <w:nsid w:val="799630BE"/>
    <w:multiLevelType w:val="multilevel"/>
    <w:tmpl w:val="6E3A2E62"/>
    <w:styleLink w:val="WWNum21"/>
    <w:lvl w:ilvl="0">
      <w:start w:val="1"/>
      <w:numFmt w:val="decimal"/>
      <w:suff w:val="space"/>
      <w:lvlText w:val="%1."/>
      <w:lvlJc w:val="left"/>
      <w:pPr>
        <w:ind w:left="720" w:hanging="357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4" w15:restartNumberingAfterBreak="0">
    <w:nsid w:val="7A945967"/>
    <w:multiLevelType w:val="multilevel"/>
    <w:tmpl w:val="11E8722E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C1D2AAB"/>
    <w:multiLevelType w:val="hybridMultilevel"/>
    <w:tmpl w:val="FAF4F30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 w15:restartNumberingAfterBreak="0">
    <w:nsid w:val="7C8D0081"/>
    <w:multiLevelType w:val="hybridMultilevel"/>
    <w:tmpl w:val="84E4BE3E"/>
    <w:lvl w:ilvl="0" w:tplc="F6781D9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7" w15:restartNumberingAfterBreak="0">
    <w:nsid w:val="7CEC2F54"/>
    <w:multiLevelType w:val="hybridMultilevel"/>
    <w:tmpl w:val="ACC48D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7DFD2DBF"/>
    <w:multiLevelType w:val="hybridMultilevel"/>
    <w:tmpl w:val="6C6E3C6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9" w15:restartNumberingAfterBreak="0">
    <w:nsid w:val="7FF35AB5"/>
    <w:multiLevelType w:val="multilevel"/>
    <w:tmpl w:val="1A8CEEF4"/>
    <w:lvl w:ilvl="0">
      <w:start w:val="1"/>
      <w:numFmt w:val="decimal"/>
      <w:lvlText w:val="%1."/>
      <w:lvlJc w:val="left"/>
      <w:pPr>
        <w:ind w:left="370" w:hanging="360"/>
      </w:pPr>
      <w:rPr>
        <w:b w:val="0"/>
        <w:bCs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699013">
    <w:abstractNumId w:val="49"/>
  </w:num>
  <w:num w:numId="2" w16cid:durableId="110829618">
    <w:abstractNumId w:val="102"/>
  </w:num>
  <w:num w:numId="3" w16cid:durableId="436561867">
    <w:abstractNumId w:val="104"/>
  </w:num>
  <w:num w:numId="4" w16cid:durableId="316304800">
    <w:abstractNumId w:val="37"/>
  </w:num>
  <w:num w:numId="5" w16cid:durableId="1558467600">
    <w:abstractNumId w:val="77"/>
  </w:num>
  <w:num w:numId="6" w16cid:durableId="1515341010">
    <w:abstractNumId w:val="26"/>
  </w:num>
  <w:num w:numId="7" w16cid:durableId="604995127">
    <w:abstractNumId w:val="41"/>
  </w:num>
  <w:num w:numId="8" w16cid:durableId="2070571020">
    <w:abstractNumId w:val="88"/>
  </w:num>
  <w:num w:numId="9" w16cid:durableId="59910599">
    <w:abstractNumId w:val="52"/>
  </w:num>
  <w:num w:numId="10" w16cid:durableId="1886215592">
    <w:abstractNumId w:val="15"/>
  </w:num>
  <w:num w:numId="11" w16cid:durableId="872117169">
    <w:abstractNumId w:val="23"/>
  </w:num>
  <w:num w:numId="12" w16cid:durableId="220992648">
    <w:abstractNumId w:val="30"/>
  </w:num>
  <w:num w:numId="13" w16cid:durableId="1102721845">
    <w:abstractNumId w:val="96"/>
  </w:num>
  <w:num w:numId="14" w16cid:durableId="1492989623">
    <w:abstractNumId w:val="144"/>
  </w:num>
  <w:num w:numId="15" w16cid:durableId="318534423">
    <w:abstractNumId w:val="131"/>
  </w:num>
  <w:num w:numId="16" w16cid:durableId="1569806079">
    <w:abstractNumId w:val="72"/>
  </w:num>
  <w:num w:numId="17" w16cid:durableId="1952126385">
    <w:abstractNumId w:val="44"/>
  </w:num>
  <w:num w:numId="18" w16cid:durableId="132797799">
    <w:abstractNumId w:val="32"/>
  </w:num>
  <w:num w:numId="19" w16cid:durableId="1019503082">
    <w:abstractNumId w:val="55"/>
  </w:num>
  <w:num w:numId="20" w16cid:durableId="1992057217">
    <w:abstractNumId w:val="42"/>
  </w:num>
  <w:num w:numId="21" w16cid:durableId="1023168654">
    <w:abstractNumId w:val="129"/>
  </w:num>
  <w:num w:numId="22" w16cid:durableId="1876000700">
    <w:abstractNumId w:val="112"/>
  </w:num>
  <w:num w:numId="23" w16cid:durableId="122501010">
    <w:abstractNumId w:val="48"/>
  </w:num>
  <w:num w:numId="24" w16cid:durableId="1114865282">
    <w:abstractNumId w:val="91"/>
  </w:num>
  <w:num w:numId="25" w16cid:durableId="516622776">
    <w:abstractNumId w:val="145"/>
  </w:num>
  <w:num w:numId="26" w16cid:durableId="445347120">
    <w:abstractNumId w:val="139"/>
  </w:num>
  <w:num w:numId="27" w16cid:durableId="2077631226">
    <w:abstractNumId w:val="87"/>
  </w:num>
  <w:num w:numId="28" w16cid:durableId="1018434124">
    <w:abstractNumId w:val="82"/>
  </w:num>
  <w:num w:numId="29" w16cid:durableId="95911756">
    <w:abstractNumId w:val="74"/>
  </w:num>
  <w:num w:numId="30" w16cid:durableId="1125079158">
    <w:abstractNumId w:val="157"/>
  </w:num>
  <w:num w:numId="31" w16cid:durableId="410935464">
    <w:abstractNumId w:val="58"/>
  </w:num>
  <w:num w:numId="32" w16cid:durableId="166336571">
    <w:abstractNumId w:val="103"/>
  </w:num>
  <w:num w:numId="33" w16cid:durableId="630938300">
    <w:abstractNumId w:val="138"/>
  </w:num>
  <w:num w:numId="34" w16cid:durableId="1360667119">
    <w:abstractNumId w:val="137"/>
  </w:num>
  <w:num w:numId="35" w16cid:durableId="676076255">
    <w:abstractNumId w:val="57"/>
  </w:num>
  <w:num w:numId="36" w16cid:durableId="1372221339">
    <w:abstractNumId w:val="95"/>
  </w:num>
  <w:num w:numId="37" w16cid:durableId="62534846">
    <w:abstractNumId w:val="122"/>
  </w:num>
  <w:num w:numId="38" w16cid:durableId="1512448889">
    <w:abstractNumId w:val="151"/>
  </w:num>
  <w:num w:numId="39" w16cid:durableId="734355318">
    <w:abstractNumId w:val="156"/>
  </w:num>
  <w:num w:numId="40" w16cid:durableId="251625355">
    <w:abstractNumId w:val="132"/>
  </w:num>
  <w:num w:numId="41" w16cid:durableId="2015106424">
    <w:abstractNumId w:val="69"/>
  </w:num>
  <w:num w:numId="42" w16cid:durableId="396049860">
    <w:abstractNumId w:val="153"/>
  </w:num>
  <w:num w:numId="43" w16cid:durableId="1892499778">
    <w:abstractNumId w:val="100"/>
  </w:num>
  <w:num w:numId="44" w16cid:durableId="677536923">
    <w:abstractNumId w:val="47"/>
  </w:num>
  <w:num w:numId="45" w16cid:durableId="1414887984">
    <w:abstractNumId w:val="90"/>
  </w:num>
  <w:num w:numId="46" w16cid:durableId="1221745328">
    <w:abstractNumId w:val="97"/>
  </w:num>
  <w:num w:numId="47" w16cid:durableId="1908418247">
    <w:abstractNumId w:val="130"/>
  </w:num>
  <w:num w:numId="48" w16cid:durableId="1015617848">
    <w:abstractNumId w:val="39"/>
  </w:num>
  <w:num w:numId="49" w16cid:durableId="1626353981">
    <w:abstractNumId w:val="73"/>
  </w:num>
  <w:num w:numId="50" w16cid:durableId="1124692039">
    <w:abstractNumId w:val="62"/>
  </w:num>
  <w:num w:numId="51" w16cid:durableId="1356033823">
    <w:abstractNumId w:val="128"/>
  </w:num>
  <w:num w:numId="52" w16cid:durableId="1755320749">
    <w:abstractNumId w:val="85"/>
  </w:num>
  <w:num w:numId="53" w16cid:durableId="989942431">
    <w:abstractNumId w:val="67"/>
  </w:num>
  <w:num w:numId="54" w16cid:durableId="2039425152">
    <w:abstractNumId w:val="18"/>
  </w:num>
  <w:num w:numId="55" w16cid:durableId="509639133">
    <w:abstractNumId w:val="123"/>
  </w:num>
  <w:num w:numId="56" w16cid:durableId="667288622">
    <w:abstractNumId w:val="141"/>
  </w:num>
  <w:num w:numId="57" w16cid:durableId="643200117">
    <w:abstractNumId w:val="33"/>
  </w:num>
  <w:num w:numId="58" w16cid:durableId="462501916">
    <w:abstractNumId w:val="124"/>
  </w:num>
  <w:num w:numId="59" w16cid:durableId="2044478200">
    <w:abstractNumId w:val="99"/>
  </w:num>
  <w:num w:numId="60" w16cid:durableId="1843809483">
    <w:abstractNumId w:val="121"/>
  </w:num>
  <w:num w:numId="61" w16cid:durableId="1061903462">
    <w:abstractNumId w:val="51"/>
  </w:num>
  <w:num w:numId="62" w16cid:durableId="560214722">
    <w:abstractNumId w:val="142"/>
  </w:num>
  <w:num w:numId="63" w16cid:durableId="1063024816">
    <w:abstractNumId w:val="147"/>
  </w:num>
  <w:num w:numId="64" w16cid:durableId="667443987">
    <w:abstractNumId w:val="149"/>
  </w:num>
  <w:num w:numId="65" w16cid:durableId="953512948">
    <w:abstractNumId w:val="71"/>
  </w:num>
  <w:num w:numId="66" w16cid:durableId="1472402361">
    <w:abstractNumId w:val="127"/>
  </w:num>
  <w:num w:numId="67" w16cid:durableId="517738038">
    <w:abstractNumId w:val="98"/>
  </w:num>
  <w:num w:numId="68" w16cid:durableId="982852968">
    <w:abstractNumId w:val="119"/>
  </w:num>
  <w:num w:numId="69" w16cid:durableId="1226061631">
    <w:abstractNumId w:val="92"/>
  </w:num>
  <w:num w:numId="70" w16cid:durableId="1913153938">
    <w:abstractNumId w:val="53"/>
  </w:num>
  <w:num w:numId="71" w16cid:durableId="74860149">
    <w:abstractNumId w:val="25"/>
  </w:num>
  <w:num w:numId="72" w16cid:durableId="1684284675">
    <w:abstractNumId w:val="146"/>
  </w:num>
  <w:num w:numId="73" w16cid:durableId="913974941">
    <w:abstractNumId w:val="135"/>
  </w:num>
  <w:num w:numId="74" w16cid:durableId="942569457">
    <w:abstractNumId w:val="93"/>
  </w:num>
  <w:num w:numId="75" w16cid:durableId="1614482105">
    <w:abstractNumId w:val="28"/>
  </w:num>
  <w:num w:numId="76" w16cid:durableId="1145200799">
    <w:abstractNumId w:val="56"/>
  </w:num>
  <w:num w:numId="77" w16cid:durableId="546184104">
    <w:abstractNumId w:val="29"/>
  </w:num>
  <w:num w:numId="78" w16cid:durableId="732629388">
    <w:abstractNumId w:val="120"/>
  </w:num>
  <w:num w:numId="79" w16cid:durableId="1623923513">
    <w:abstractNumId w:val="148"/>
  </w:num>
  <w:num w:numId="80" w16cid:durableId="1684090676">
    <w:abstractNumId w:val="80"/>
  </w:num>
  <w:num w:numId="81" w16cid:durableId="1299411894">
    <w:abstractNumId w:val="113"/>
  </w:num>
  <w:num w:numId="82" w16cid:durableId="2116175226">
    <w:abstractNumId w:val="68"/>
  </w:num>
  <w:num w:numId="83" w16cid:durableId="251790485">
    <w:abstractNumId w:val="40"/>
  </w:num>
  <w:num w:numId="84" w16cid:durableId="729228887">
    <w:abstractNumId w:val="45"/>
  </w:num>
  <w:num w:numId="85" w16cid:durableId="548877812">
    <w:abstractNumId w:val="78"/>
  </w:num>
  <w:num w:numId="86" w16cid:durableId="1346401796">
    <w:abstractNumId w:val="17"/>
  </w:num>
  <w:num w:numId="87" w16cid:durableId="992367017">
    <w:abstractNumId w:val="150"/>
  </w:num>
  <w:num w:numId="88" w16cid:durableId="1690450171">
    <w:abstractNumId w:val="109"/>
  </w:num>
  <w:num w:numId="89" w16cid:durableId="23676364">
    <w:abstractNumId w:val="108"/>
  </w:num>
  <w:num w:numId="90" w16cid:durableId="499783035">
    <w:abstractNumId w:val="22"/>
  </w:num>
  <w:num w:numId="91" w16cid:durableId="977295690">
    <w:abstractNumId w:val="84"/>
  </w:num>
  <w:num w:numId="92" w16cid:durableId="1242253075">
    <w:abstractNumId w:val="21"/>
  </w:num>
  <w:num w:numId="93" w16cid:durableId="1353729433">
    <w:abstractNumId w:val="35"/>
  </w:num>
  <w:num w:numId="94" w16cid:durableId="636880494">
    <w:abstractNumId w:val="63"/>
  </w:num>
  <w:num w:numId="95" w16cid:durableId="584724561">
    <w:abstractNumId w:val="117"/>
  </w:num>
  <w:num w:numId="96" w16cid:durableId="1081369373">
    <w:abstractNumId w:val="38"/>
  </w:num>
  <w:num w:numId="97" w16cid:durableId="95515827">
    <w:abstractNumId w:val="136"/>
  </w:num>
  <w:num w:numId="98" w16cid:durableId="280917111">
    <w:abstractNumId w:val="50"/>
  </w:num>
  <w:num w:numId="99" w16cid:durableId="1514219530">
    <w:abstractNumId w:val="75"/>
  </w:num>
  <w:num w:numId="100" w16cid:durableId="2145468719">
    <w:abstractNumId w:val="114"/>
  </w:num>
  <w:num w:numId="101" w16cid:durableId="331491089">
    <w:abstractNumId w:val="59"/>
  </w:num>
  <w:num w:numId="102" w16cid:durableId="1792941822">
    <w:abstractNumId w:val="118"/>
  </w:num>
  <w:num w:numId="103" w16cid:durableId="204551539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120997259">
    <w:abstractNumId w:val="125"/>
  </w:num>
  <w:num w:numId="105" w16cid:durableId="1853447223">
    <w:abstractNumId w:val="36"/>
  </w:num>
  <w:num w:numId="106" w16cid:durableId="1665357226">
    <w:abstractNumId w:val="34"/>
  </w:num>
  <w:num w:numId="107" w16cid:durableId="2082673426">
    <w:abstractNumId w:val="89"/>
  </w:num>
  <w:num w:numId="108" w16cid:durableId="657924365">
    <w:abstractNumId w:val="19"/>
  </w:num>
  <w:num w:numId="109" w16cid:durableId="1774939357">
    <w:abstractNumId w:val="16"/>
  </w:num>
  <w:num w:numId="110" w16cid:durableId="1772822734">
    <w:abstractNumId w:val="86"/>
  </w:num>
  <w:num w:numId="111" w16cid:durableId="834102879">
    <w:abstractNumId w:val="79"/>
  </w:num>
  <w:num w:numId="112" w16cid:durableId="967588823">
    <w:abstractNumId w:val="94"/>
  </w:num>
  <w:num w:numId="113" w16cid:durableId="1029524175">
    <w:abstractNumId w:val="143"/>
  </w:num>
  <w:num w:numId="114" w16cid:durableId="1751660579">
    <w:abstractNumId w:val="159"/>
  </w:num>
  <w:num w:numId="115" w16cid:durableId="1667512217">
    <w:abstractNumId w:val="154"/>
  </w:num>
  <w:num w:numId="116" w16cid:durableId="344091181">
    <w:abstractNumId w:val="46"/>
  </w:num>
  <w:num w:numId="117" w16cid:durableId="1605115417">
    <w:abstractNumId w:val="76"/>
  </w:num>
  <w:num w:numId="118" w16cid:durableId="1543517410">
    <w:abstractNumId w:val="126"/>
  </w:num>
  <w:num w:numId="119" w16cid:durableId="1721709751">
    <w:abstractNumId w:val="54"/>
  </w:num>
  <w:num w:numId="120" w16cid:durableId="181282796">
    <w:abstractNumId w:val="43"/>
  </w:num>
  <w:num w:numId="121" w16cid:durableId="1019623940">
    <w:abstractNumId w:val="66"/>
  </w:num>
  <w:num w:numId="122" w16cid:durableId="569846402">
    <w:abstractNumId w:val="65"/>
  </w:num>
  <w:num w:numId="123" w16cid:durableId="483548491">
    <w:abstractNumId w:val="116"/>
  </w:num>
  <w:num w:numId="124" w16cid:durableId="1481657795">
    <w:abstractNumId w:val="24"/>
  </w:num>
  <w:num w:numId="125" w16cid:durableId="998118615">
    <w:abstractNumId w:val="152"/>
  </w:num>
  <w:num w:numId="126" w16cid:durableId="188497959">
    <w:abstractNumId w:val="107"/>
  </w:num>
  <w:num w:numId="127" w16cid:durableId="78411389">
    <w:abstractNumId w:val="31"/>
  </w:num>
  <w:num w:numId="128" w16cid:durableId="895550965">
    <w:abstractNumId w:val="111"/>
  </w:num>
  <w:num w:numId="129" w16cid:durableId="268704267">
    <w:abstractNumId w:val="81"/>
  </w:num>
  <w:num w:numId="130" w16cid:durableId="1957253506">
    <w:abstractNumId w:val="61"/>
  </w:num>
  <w:num w:numId="131" w16cid:durableId="578052514">
    <w:abstractNumId w:val="101"/>
  </w:num>
  <w:num w:numId="132" w16cid:durableId="1797792341">
    <w:abstractNumId w:val="83"/>
  </w:num>
  <w:num w:numId="133" w16cid:durableId="1154880763">
    <w:abstractNumId w:val="110"/>
  </w:num>
  <w:num w:numId="134" w16cid:durableId="747925804">
    <w:abstractNumId w:val="134"/>
  </w:num>
  <w:num w:numId="135" w16cid:durableId="966156692">
    <w:abstractNumId w:val="140"/>
  </w:num>
  <w:num w:numId="136" w16cid:durableId="996571229">
    <w:abstractNumId w:val="106"/>
  </w:num>
  <w:num w:numId="137" w16cid:durableId="1840658799">
    <w:abstractNumId w:val="27"/>
  </w:num>
  <w:num w:numId="138" w16cid:durableId="1474520225">
    <w:abstractNumId w:val="70"/>
  </w:num>
  <w:num w:numId="139" w16cid:durableId="1254820040">
    <w:abstractNumId w:val="105"/>
  </w:num>
  <w:num w:numId="140" w16cid:durableId="1399090903">
    <w:abstractNumId w:val="158"/>
  </w:num>
  <w:num w:numId="141" w16cid:durableId="989291323">
    <w:abstractNumId w:val="133"/>
  </w:num>
  <w:num w:numId="142" w16cid:durableId="1178303298">
    <w:abstractNumId w:val="60"/>
  </w:num>
  <w:num w:numId="143" w16cid:durableId="1906913883">
    <w:abstractNumId w:val="115"/>
  </w:num>
  <w:num w:numId="144" w16cid:durableId="1808156877">
    <w:abstractNumId w:val="64"/>
  </w:num>
  <w:num w:numId="145" w16cid:durableId="507597243">
    <w:abstractNumId w:val="155"/>
  </w:num>
  <w:numIdMacAtCleanup w:val="1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667"/>
    <w:rsid w:val="00000F33"/>
    <w:rsid w:val="0000124E"/>
    <w:rsid w:val="00002522"/>
    <w:rsid w:val="0000338F"/>
    <w:rsid w:val="00003576"/>
    <w:rsid w:val="0000490E"/>
    <w:rsid w:val="000071C4"/>
    <w:rsid w:val="00007944"/>
    <w:rsid w:val="0001152C"/>
    <w:rsid w:val="000130D3"/>
    <w:rsid w:val="00013E99"/>
    <w:rsid w:val="00017183"/>
    <w:rsid w:val="00022191"/>
    <w:rsid w:val="00022A63"/>
    <w:rsid w:val="00022E86"/>
    <w:rsid w:val="000232F4"/>
    <w:rsid w:val="000233C8"/>
    <w:rsid w:val="00023C27"/>
    <w:rsid w:val="00024A49"/>
    <w:rsid w:val="00025F4A"/>
    <w:rsid w:val="00031773"/>
    <w:rsid w:val="00032048"/>
    <w:rsid w:val="00033E0A"/>
    <w:rsid w:val="0003732C"/>
    <w:rsid w:val="0004253D"/>
    <w:rsid w:val="00044494"/>
    <w:rsid w:val="00046378"/>
    <w:rsid w:val="000468C1"/>
    <w:rsid w:val="0004784E"/>
    <w:rsid w:val="0005073B"/>
    <w:rsid w:val="00051AF0"/>
    <w:rsid w:val="000542AD"/>
    <w:rsid w:val="00060044"/>
    <w:rsid w:val="00061DF9"/>
    <w:rsid w:val="000633D5"/>
    <w:rsid w:val="00065380"/>
    <w:rsid w:val="000677B8"/>
    <w:rsid w:val="00067F86"/>
    <w:rsid w:val="00070F46"/>
    <w:rsid w:val="00071BA2"/>
    <w:rsid w:val="00077A82"/>
    <w:rsid w:val="00077CB9"/>
    <w:rsid w:val="00080011"/>
    <w:rsid w:val="00083142"/>
    <w:rsid w:val="000848C3"/>
    <w:rsid w:val="000859F5"/>
    <w:rsid w:val="00087690"/>
    <w:rsid w:val="00092AC3"/>
    <w:rsid w:val="00095007"/>
    <w:rsid w:val="00096A53"/>
    <w:rsid w:val="00096BA2"/>
    <w:rsid w:val="000A092D"/>
    <w:rsid w:val="000A12B5"/>
    <w:rsid w:val="000A2AE5"/>
    <w:rsid w:val="000A484E"/>
    <w:rsid w:val="000A52EC"/>
    <w:rsid w:val="000B004F"/>
    <w:rsid w:val="000B1023"/>
    <w:rsid w:val="000B6F6D"/>
    <w:rsid w:val="000B704C"/>
    <w:rsid w:val="000C071C"/>
    <w:rsid w:val="000C078A"/>
    <w:rsid w:val="000C0FC0"/>
    <w:rsid w:val="000C3440"/>
    <w:rsid w:val="000D02B7"/>
    <w:rsid w:val="000D1752"/>
    <w:rsid w:val="000D1ACD"/>
    <w:rsid w:val="000D27A8"/>
    <w:rsid w:val="000D3A0E"/>
    <w:rsid w:val="000D422E"/>
    <w:rsid w:val="000D5993"/>
    <w:rsid w:val="000D79FE"/>
    <w:rsid w:val="000E1202"/>
    <w:rsid w:val="000E301F"/>
    <w:rsid w:val="000E77F8"/>
    <w:rsid w:val="000F17E7"/>
    <w:rsid w:val="000F22EC"/>
    <w:rsid w:val="000F412B"/>
    <w:rsid w:val="000F4766"/>
    <w:rsid w:val="000F63E9"/>
    <w:rsid w:val="00100CFD"/>
    <w:rsid w:val="00100F5B"/>
    <w:rsid w:val="00101E30"/>
    <w:rsid w:val="001021EE"/>
    <w:rsid w:val="001032A9"/>
    <w:rsid w:val="00103309"/>
    <w:rsid w:val="00104937"/>
    <w:rsid w:val="00105E06"/>
    <w:rsid w:val="00106D4A"/>
    <w:rsid w:val="00110348"/>
    <w:rsid w:val="00113783"/>
    <w:rsid w:val="00114585"/>
    <w:rsid w:val="00114C68"/>
    <w:rsid w:val="0011759A"/>
    <w:rsid w:val="00117980"/>
    <w:rsid w:val="00120B8F"/>
    <w:rsid w:val="00120DAF"/>
    <w:rsid w:val="001228E7"/>
    <w:rsid w:val="00124ADA"/>
    <w:rsid w:val="001266D4"/>
    <w:rsid w:val="00131E7A"/>
    <w:rsid w:val="00134E92"/>
    <w:rsid w:val="001351F0"/>
    <w:rsid w:val="0013628D"/>
    <w:rsid w:val="001376DF"/>
    <w:rsid w:val="00141C44"/>
    <w:rsid w:val="0014256C"/>
    <w:rsid w:val="00143CD7"/>
    <w:rsid w:val="00145FAF"/>
    <w:rsid w:val="00146A01"/>
    <w:rsid w:val="00150098"/>
    <w:rsid w:val="0015536B"/>
    <w:rsid w:val="00155C6F"/>
    <w:rsid w:val="00160188"/>
    <w:rsid w:val="00167652"/>
    <w:rsid w:val="001712B9"/>
    <w:rsid w:val="001712DE"/>
    <w:rsid w:val="001718DE"/>
    <w:rsid w:val="00172F57"/>
    <w:rsid w:val="00173B55"/>
    <w:rsid w:val="0017420C"/>
    <w:rsid w:val="00175DF1"/>
    <w:rsid w:val="0018109E"/>
    <w:rsid w:val="00181787"/>
    <w:rsid w:val="00181814"/>
    <w:rsid w:val="00181DD8"/>
    <w:rsid w:val="001857F8"/>
    <w:rsid w:val="00186442"/>
    <w:rsid w:val="0018661D"/>
    <w:rsid w:val="001874A9"/>
    <w:rsid w:val="00190219"/>
    <w:rsid w:val="001905DA"/>
    <w:rsid w:val="001919CE"/>
    <w:rsid w:val="00194181"/>
    <w:rsid w:val="0019449E"/>
    <w:rsid w:val="00194B25"/>
    <w:rsid w:val="00194E52"/>
    <w:rsid w:val="001956FA"/>
    <w:rsid w:val="001962CE"/>
    <w:rsid w:val="001A1138"/>
    <w:rsid w:val="001A7092"/>
    <w:rsid w:val="001B54C4"/>
    <w:rsid w:val="001B5D47"/>
    <w:rsid w:val="001B5F4C"/>
    <w:rsid w:val="001B63F0"/>
    <w:rsid w:val="001C037E"/>
    <w:rsid w:val="001C03A0"/>
    <w:rsid w:val="001C12A9"/>
    <w:rsid w:val="001D12DE"/>
    <w:rsid w:val="001D280F"/>
    <w:rsid w:val="001E44B3"/>
    <w:rsid w:val="001E67C4"/>
    <w:rsid w:val="001E7707"/>
    <w:rsid w:val="001E7D37"/>
    <w:rsid w:val="001F0285"/>
    <w:rsid w:val="001F13FB"/>
    <w:rsid w:val="001F2208"/>
    <w:rsid w:val="001F4E07"/>
    <w:rsid w:val="001F6063"/>
    <w:rsid w:val="001F6408"/>
    <w:rsid w:val="001F6939"/>
    <w:rsid w:val="001F6E47"/>
    <w:rsid w:val="001F7CD9"/>
    <w:rsid w:val="00200A24"/>
    <w:rsid w:val="00202A2F"/>
    <w:rsid w:val="00203825"/>
    <w:rsid w:val="00204766"/>
    <w:rsid w:val="00206F55"/>
    <w:rsid w:val="0020786F"/>
    <w:rsid w:val="00210843"/>
    <w:rsid w:val="00210A16"/>
    <w:rsid w:val="00210FE0"/>
    <w:rsid w:val="002117EC"/>
    <w:rsid w:val="00211E67"/>
    <w:rsid w:val="0021202F"/>
    <w:rsid w:val="00213D89"/>
    <w:rsid w:val="0021410E"/>
    <w:rsid w:val="00215551"/>
    <w:rsid w:val="00215BCF"/>
    <w:rsid w:val="00217729"/>
    <w:rsid w:val="00223A2C"/>
    <w:rsid w:val="0022479D"/>
    <w:rsid w:val="00225F02"/>
    <w:rsid w:val="002264A4"/>
    <w:rsid w:val="00233001"/>
    <w:rsid w:val="0023457D"/>
    <w:rsid w:val="00234C04"/>
    <w:rsid w:val="00234F02"/>
    <w:rsid w:val="00237173"/>
    <w:rsid w:val="00241E93"/>
    <w:rsid w:val="00244D14"/>
    <w:rsid w:val="0025013A"/>
    <w:rsid w:val="002502C5"/>
    <w:rsid w:val="00251459"/>
    <w:rsid w:val="00254451"/>
    <w:rsid w:val="00255385"/>
    <w:rsid w:val="00265FA3"/>
    <w:rsid w:val="002668E7"/>
    <w:rsid w:val="00270B52"/>
    <w:rsid w:val="00272325"/>
    <w:rsid w:val="00275F36"/>
    <w:rsid w:val="00276363"/>
    <w:rsid w:val="00281AE3"/>
    <w:rsid w:val="002865E7"/>
    <w:rsid w:val="00286B89"/>
    <w:rsid w:val="00286F60"/>
    <w:rsid w:val="00290051"/>
    <w:rsid w:val="0029044C"/>
    <w:rsid w:val="0029097D"/>
    <w:rsid w:val="00291024"/>
    <w:rsid w:val="00293323"/>
    <w:rsid w:val="00294733"/>
    <w:rsid w:val="00295829"/>
    <w:rsid w:val="00295DDD"/>
    <w:rsid w:val="002974C6"/>
    <w:rsid w:val="002A1411"/>
    <w:rsid w:val="002A1442"/>
    <w:rsid w:val="002A1B1D"/>
    <w:rsid w:val="002A22AA"/>
    <w:rsid w:val="002A2C0A"/>
    <w:rsid w:val="002A3CD6"/>
    <w:rsid w:val="002A4BAB"/>
    <w:rsid w:val="002A51F4"/>
    <w:rsid w:val="002A65A7"/>
    <w:rsid w:val="002A71DC"/>
    <w:rsid w:val="002B102A"/>
    <w:rsid w:val="002B45B1"/>
    <w:rsid w:val="002B59B1"/>
    <w:rsid w:val="002B7030"/>
    <w:rsid w:val="002C1BFE"/>
    <w:rsid w:val="002C24E5"/>
    <w:rsid w:val="002C3642"/>
    <w:rsid w:val="002C3C06"/>
    <w:rsid w:val="002C4D29"/>
    <w:rsid w:val="002C4D34"/>
    <w:rsid w:val="002C5FE3"/>
    <w:rsid w:val="002C63AB"/>
    <w:rsid w:val="002C6BC7"/>
    <w:rsid w:val="002D0AA8"/>
    <w:rsid w:val="002D3130"/>
    <w:rsid w:val="002D3269"/>
    <w:rsid w:val="002D4C9F"/>
    <w:rsid w:val="002E077A"/>
    <w:rsid w:val="002E0E78"/>
    <w:rsid w:val="002E782D"/>
    <w:rsid w:val="002E7AB4"/>
    <w:rsid w:val="002F070E"/>
    <w:rsid w:val="002F203F"/>
    <w:rsid w:val="002F3CEF"/>
    <w:rsid w:val="002F4D81"/>
    <w:rsid w:val="002F5502"/>
    <w:rsid w:val="002F59EC"/>
    <w:rsid w:val="00300C10"/>
    <w:rsid w:val="003024E8"/>
    <w:rsid w:val="003060B3"/>
    <w:rsid w:val="00312463"/>
    <w:rsid w:val="00313DCF"/>
    <w:rsid w:val="00313F34"/>
    <w:rsid w:val="00317661"/>
    <w:rsid w:val="00317F5B"/>
    <w:rsid w:val="003212C2"/>
    <w:rsid w:val="003229BC"/>
    <w:rsid w:val="00325DC4"/>
    <w:rsid w:val="0033031E"/>
    <w:rsid w:val="00332571"/>
    <w:rsid w:val="00340DB1"/>
    <w:rsid w:val="00341A2B"/>
    <w:rsid w:val="00352D15"/>
    <w:rsid w:val="00360B29"/>
    <w:rsid w:val="00371E67"/>
    <w:rsid w:val="00371F92"/>
    <w:rsid w:val="00372E2F"/>
    <w:rsid w:val="003766E3"/>
    <w:rsid w:val="00381083"/>
    <w:rsid w:val="00381330"/>
    <w:rsid w:val="00382410"/>
    <w:rsid w:val="00383817"/>
    <w:rsid w:val="00383C70"/>
    <w:rsid w:val="0038541B"/>
    <w:rsid w:val="00386EB8"/>
    <w:rsid w:val="003918E1"/>
    <w:rsid w:val="003935A6"/>
    <w:rsid w:val="003936BA"/>
    <w:rsid w:val="00394796"/>
    <w:rsid w:val="00394997"/>
    <w:rsid w:val="00396861"/>
    <w:rsid w:val="003A08DF"/>
    <w:rsid w:val="003A1800"/>
    <w:rsid w:val="003A4667"/>
    <w:rsid w:val="003B2386"/>
    <w:rsid w:val="003B32DF"/>
    <w:rsid w:val="003B6970"/>
    <w:rsid w:val="003C1DFE"/>
    <w:rsid w:val="003C266A"/>
    <w:rsid w:val="003C280A"/>
    <w:rsid w:val="003C32DF"/>
    <w:rsid w:val="003C4D95"/>
    <w:rsid w:val="003C587C"/>
    <w:rsid w:val="003C5A0F"/>
    <w:rsid w:val="003C668E"/>
    <w:rsid w:val="003C7652"/>
    <w:rsid w:val="003D022D"/>
    <w:rsid w:val="003D15B3"/>
    <w:rsid w:val="003D2CAF"/>
    <w:rsid w:val="003D44E8"/>
    <w:rsid w:val="003D6063"/>
    <w:rsid w:val="003E1128"/>
    <w:rsid w:val="003E2D91"/>
    <w:rsid w:val="003E4473"/>
    <w:rsid w:val="003E52A2"/>
    <w:rsid w:val="003E639E"/>
    <w:rsid w:val="003E7E0F"/>
    <w:rsid w:val="003F1327"/>
    <w:rsid w:val="003F1674"/>
    <w:rsid w:val="003F39CC"/>
    <w:rsid w:val="003F3DC0"/>
    <w:rsid w:val="003F43A5"/>
    <w:rsid w:val="003F5408"/>
    <w:rsid w:val="003F7046"/>
    <w:rsid w:val="00400CBC"/>
    <w:rsid w:val="004031A8"/>
    <w:rsid w:val="004058F2"/>
    <w:rsid w:val="00411521"/>
    <w:rsid w:val="00412083"/>
    <w:rsid w:val="004121D7"/>
    <w:rsid w:val="00414FF7"/>
    <w:rsid w:val="004155B1"/>
    <w:rsid w:val="0041693B"/>
    <w:rsid w:val="0041741F"/>
    <w:rsid w:val="00417D60"/>
    <w:rsid w:val="00422E32"/>
    <w:rsid w:val="00427696"/>
    <w:rsid w:val="00430F0E"/>
    <w:rsid w:val="00432C52"/>
    <w:rsid w:val="00434FC9"/>
    <w:rsid w:val="00441C89"/>
    <w:rsid w:val="0044320C"/>
    <w:rsid w:val="004433E5"/>
    <w:rsid w:val="004444B5"/>
    <w:rsid w:val="00445E55"/>
    <w:rsid w:val="00446BE4"/>
    <w:rsid w:val="00447D08"/>
    <w:rsid w:val="00447F0D"/>
    <w:rsid w:val="00450EDD"/>
    <w:rsid w:val="00453372"/>
    <w:rsid w:val="00453C7B"/>
    <w:rsid w:val="00460649"/>
    <w:rsid w:val="004609DB"/>
    <w:rsid w:val="00460E06"/>
    <w:rsid w:val="004617CD"/>
    <w:rsid w:val="0046432C"/>
    <w:rsid w:val="004648E5"/>
    <w:rsid w:val="00466DB8"/>
    <w:rsid w:val="004673EB"/>
    <w:rsid w:val="00467941"/>
    <w:rsid w:val="00467A83"/>
    <w:rsid w:val="00467DF2"/>
    <w:rsid w:val="00471D75"/>
    <w:rsid w:val="00472AA1"/>
    <w:rsid w:val="00472F3E"/>
    <w:rsid w:val="0047367E"/>
    <w:rsid w:val="0047375D"/>
    <w:rsid w:val="004762C9"/>
    <w:rsid w:val="00477641"/>
    <w:rsid w:val="004832BE"/>
    <w:rsid w:val="0048670C"/>
    <w:rsid w:val="00487AF7"/>
    <w:rsid w:val="00490AC1"/>
    <w:rsid w:val="0049101A"/>
    <w:rsid w:val="004929CC"/>
    <w:rsid w:val="0049370A"/>
    <w:rsid w:val="00493B38"/>
    <w:rsid w:val="00493D34"/>
    <w:rsid w:val="00493DF1"/>
    <w:rsid w:val="00495274"/>
    <w:rsid w:val="00496CBD"/>
    <w:rsid w:val="00496EC4"/>
    <w:rsid w:val="00497EB3"/>
    <w:rsid w:val="00497F35"/>
    <w:rsid w:val="004A1029"/>
    <w:rsid w:val="004A2C5D"/>
    <w:rsid w:val="004A6936"/>
    <w:rsid w:val="004A71A4"/>
    <w:rsid w:val="004B035C"/>
    <w:rsid w:val="004B1338"/>
    <w:rsid w:val="004B16E4"/>
    <w:rsid w:val="004B2927"/>
    <w:rsid w:val="004B2BAE"/>
    <w:rsid w:val="004B3DA7"/>
    <w:rsid w:val="004B5A7D"/>
    <w:rsid w:val="004B6ED7"/>
    <w:rsid w:val="004C1EAC"/>
    <w:rsid w:val="004C251D"/>
    <w:rsid w:val="004C39D9"/>
    <w:rsid w:val="004C4A2A"/>
    <w:rsid w:val="004C500D"/>
    <w:rsid w:val="004D249D"/>
    <w:rsid w:val="004D3B3A"/>
    <w:rsid w:val="004D4AF9"/>
    <w:rsid w:val="004D58FF"/>
    <w:rsid w:val="004D5F37"/>
    <w:rsid w:val="004D7C10"/>
    <w:rsid w:val="004E189C"/>
    <w:rsid w:val="004E1A92"/>
    <w:rsid w:val="004E52EC"/>
    <w:rsid w:val="004E5970"/>
    <w:rsid w:val="004E633A"/>
    <w:rsid w:val="004E6902"/>
    <w:rsid w:val="004E7BE9"/>
    <w:rsid w:val="004F3C6B"/>
    <w:rsid w:val="004F6762"/>
    <w:rsid w:val="004F69BC"/>
    <w:rsid w:val="00501A73"/>
    <w:rsid w:val="00506C50"/>
    <w:rsid w:val="00507D56"/>
    <w:rsid w:val="00510220"/>
    <w:rsid w:val="00510B58"/>
    <w:rsid w:val="005113F0"/>
    <w:rsid w:val="005120CE"/>
    <w:rsid w:val="00513422"/>
    <w:rsid w:val="00516202"/>
    <w:rsid w:val="00517471"/>
    <w:rsid w:val="005179F4"/>
    <w:rsid w:val="0052183C"/>
    <w:rsid w:val="005225EC"/>
    <w:rsid w:val="00525B9C"/>
    <w:rsid w:val="0052678A"/>
    <w:rsid w:val="005302F7"/>
    <w:rsid w:val="0053229E"/>
    <w:rsid w:val="005327AD"/>
    <w:rsid w:val="00536CED"/>
    <w:rsid w:val="0054040E"/>
    <w:rsid w:val="005469DB"/>
    <w:rsid w:val="00551A4D"/>
    <w:rsid w:val="00553661"/>
    <w:rsid w:val="00553B76"/>
    <w:rsid w:val="005547D3"/>
    <w:rsid w:val="00557A8C"/>
    <w:rsid w:val="00557DF2"/>
    <w:rsid w:val="00561713"/>
    <w:rsid w:val="00562917"/>
    <w:rsid w:val="005631AB"/>
    <w:rsid w:val="005642C9"/>
    <w:rsid w:val="00564B79"/>
    <w:rsid w:val="005668B6"/>
    <w:rsid w:val="005702A8"/>
    <w:rsid w:val="005718E3"/>
    <w:rsid w:val="00571B78"/>
    <w:rsid w:val="00571C51"/>
    <w:rsid w:val="00572E5D"/>
    <w:rsid w:val="005730E2"/>
    <w:rsid w:val="00576A59"/>
    <w:rsid w:val="00580924"/>
    <w:rsid w:val="00581303"/>
    <w:rsid w:val="00581B05"/>
    <w:rsid w:val="005825FF"/>
    <w:rsid w:val="00585754"/>
    <w:rsid w:val="005922D6"/>
    <w:rsid w:val="00592317"/>
    <w:rsid w:val="0059391D"/>
    <w:rsid w:val="00594705"/>
    <w:rsid w:val="005953FF"/>
    <w:rsid w:val="005963C5"/>
    <w:rsid w:val="005A1B39"/>
    <w:rsid w:val="005A5E7F"/>
    <w:rsid w:val="005A7256"/>
    <w:rsid w:val="005A7686"/>
    <w:rsid w:val="005B2D34"/>
    <w:rsid w:val="005B316A"/>
    <w:rsid w:val="005B4B15"/>
    <w:rsid w:val="005B62A2"/>
    <w:rsid w:val="005B7C9A"/>
    <w:rsid w:val="005C222E"/>
    <w:rsid w:val="005C38AF"/>
    <w:rsid w:val="005C5026"/>
    <w:rsid w:val="005C5A4F"/>
    <w:rsid w:val="005C5BD1"/>
    <w:rsid w:val="005C633C"/>
    <w:rsid w:val="005D218A"/>
    <w:rsid w:val="005D3ED0"/>
    <w:rsid w:val="005E08EC"/>
    <w:rsid w:val="005E0F2E"/>
    <w:rsid w:val="005E19C3"/>
    <w:rsid w:val="005E2B4C"/>
    <w:rsid w:val="005F0A99"/>
    <w:rsid w:val="005F245C"/>
    <w:rsid w:val="005F38EE"/>
    <w:rsid w:val="005F5AC1"/>
    <w:rsid w:val="005F5E03"/>
    <w:rsid w:val="005F5F78"/>
    <w:rsid w:val="005F7224"/>
    <w:rsid w:val="005F7694"/>
    <w:rsid w:val="006021E1"/>
    <w:rsid w:val="0060300B"/>
    <w:rsid w:val="006044CE"/>
    <w:rsid w:val="00607832"/>
    <w:rsid w:val="00610CD6"/>
    <w:rsid w:val="00611324"/>
    <w:rsid w:val="0061184B"/>
    <w:rsid w:val="00612008"/>
    <w:rsid w:val="00615831"/>
    <w:rsid w:val="0061686E"/>
    <w:rsid w:val="00620004"/>
    <w:rsid w:val="00620E03"/>
    <w:rsid w:val="0062285F"/>
    <w:rsid w:val="0062571F"/>
    <w:rsid w:val="006258B0"/>
    <w:rsid w:val="00625989"/>
    <w:rsid w:val="00625EE7"/>
    <w:rsid w:val="006263E3"/>
    <w:rsid w:val="00633C36"/>
    <w:rsid w:val="0063581F"/>
    <w:rsid w:val="00637778"/>
    <w:rsid w:val="0064013E"/>
    <w:rsid w:val="00640579"/>
    <w:rsid w:val="006417C5"/>
    <w:rsid w:val="00642EE9"/>
    <w:rsid w:val="00643826"/>
    <w:rsid w:val="00644C08"/>
    <w:rsid w:val="00644DBB"/>
    <w:rsid w:val="00645C2C"/>
    <w:rsid w:val="00646087"/>
    <w:rsid w:val="0064701E"/>
    <w:rsid w:val="006474BE"/>
    <w:rsid w:val="00650853"/>
    <w:rsid w:val="00655D34"/>
    <w:rsid w:val="0066305F"/>
    <w:rsid w:val="00663CAE"/>
    <w:rsid w:val="0066442B"/>
    <w:rsid w:val="00664983"/>
    <w:rsid w:val="0066569E"/>
    <w:rsid w:val="006667F5"/>
    <w:rsid w:val="006707D4"/>
    <w:rsid w:val="00672808"/>
    <w:rsid w:val="00673E98"/>
    <w:rsid w:val="006741D7"/>
    <w:rsid w:val="00677533"/>
    <w:rsid w:val="006801E1"/>
    <w:rsid w:val="00680F06"/>
    <w:rsid w:val="0068233C"/>
    <w:rsid w:val="006856D3"/>
    <w:rsid w:val="0068590C"/>
    <w:rsid w:val="006864BC"/>
    <w:rsid w:val="0069496D"/>
    <w:rsid w:val="0069539A"/>
    <w:rsid w:val="006958EB"/>
    <w:rsid w:val="006979FD"/>
    <w:rsid w:val="006A09A5"/>
    <w:rsid w:val="006A0B85"/>
    <w:rsid w:val="006A1595"/>
    <w:rsid w:val="006A216B"/>
    <w:rsid w:val="006A2F8D"/>
    <w:rsid w:val="006A3582"/>
    <w:rsid w:val="006A4E22"/>
    <w:rsid w:val="006A5730"/>
    <w:rsid w:val="006A70B4"/>
    <w:rsid w:val="006A7284"/>
    <w:rsid w:val="006B0B27"/>
    <w:rsid w:val="006B1C18"/>
    <w:rsid w:val="006B1CCC"/>
    <w:rsid w:val="006B1D7F"/>
    <w:rsid w:val="006B22B6"/>
    <w:rsid w:val="006B3233"/>
    <w:rsid w:val="006B3D06"/>
    <w:rsid w:val="006B460A"/>
    <w:rsid w:val="006B48F1"/>
    <w:rsid w:val="006B4989"/>
    <w:rsid w:val="006B76A4"/>
    <w:rsid w:val="006C4933"/>
    <w:rsid w:val="006C4FE4"/>
    <w:rsid w:val="006C7563"/>
    <w:rsid w:val="006D245E"/>
    <w:rsid w:val="006D361F"/>
    <w:rsid w:val="006D6D94"/>
    <w:rsid w:val="006E14C0"/>
    <w:rsid w:val="006E3DF8"/>
    <w:rsid w:val="006E43D2"/>
    <w:rsid w:val="006E4407"/>
    <w:rsid w:val="006E590B"/>
    <w:rsid w:val="006E7979"/>
    <w:rsid w:val="006F1499"/>
    <w:rsid w:val="006F5120"/>
    <w:rsid w:val="006F5943"/>
    <w:rsid w:val="006F6298"/>
    <w:rsid w:val="00700220"/>
    <w:rsid w:val="007017FA"/>
    <w:rsid w:val="00701CDD"/>
    <w:rsid w:val="00702958"/>
    <w:rsid w:val="00703B38"/>
    <w:rsid w:val="007040AD"/>
    <w:rsid w:val="007068BB"/>
    <w:rsid w:val="00707E67"/>
    <w:rsid w:val="00711624"/>
    <w:rsid w:val="00713E52"/>
    <w:rsid w:val="00715783"/>
    <w:rsid w:val="00715873"/>
    <w:rsid w:val="00717C5B"/>
    <w:rsid w:val="00723BB9"/>
    <w:rsid w:val="00730700"/>
    <w:rsid w:val="00732B4E"/>
    <w:rsid w:val="0073423B"/>
    <w:rsid w:val="00735863"/>
    <w:rsid w:val="007362B0"/>
    <w:rsid w:val="00736DEA"/>
    <w:rsid w:val="007403BF"/>
    <w:rsid w:val="00742177"/>
    <w:rsid w:val="00742673"/>
    <w:rsid w:val="00742878"/>
    <w:rsid w:val="00744B16"/>
    <w:rsid w:val="00746B07"/>
    <w:rsid w:val="00753080"/>
    <w:rsid w:val="00755C7A"/>
    <w:rsid w:val="00755F90"/>
    <w:rsid w:val="00757942"/>
    <w:rsid w:val="00762564"/>
    <w:rsid w:val="00762FAF"/>
    <w:rsid w:val="00763DB2"/>
    <w:rsid w:val="00763FD3"/>
    <w:rsid w:val="007667A4"/>
    <w:rsid w:val="007673E1"/>
    <w:rsid w:val="007677B1"/>
    <w:rsid w:val="0076789D"/>
    <w:rsid w:val="00770404"/>
    <w:rsid w:val="00771AFA"/>
    <w:rsid w:val="00773083"/>
    <w:rsid w:val="00774DB0"/>
    <w:rsid w:val="00775128"/>
    <w:rsid w:val="00777AF5"/>
    <w:rsid w:val="00777C3F"/>
    <w:rsid w:val="00777EF1"/>
    <w:rsid w:val="007807A3"/>
    <w:rsid w:val="00782AE7"/>
    <w:rsid w:val="007832B2"/>
    <w:rsid w:val="00786D79"/>
    <w:rsid w:val="00790A81"/>
    <w:rsid w:val="0079598D"/>
    <w:rsid w:val="0079768A"/>
    <w:rsid w:val="007A1352"/>
    <w:rsid w:val="007A181B"/>
    <w:rsid w:val="007A3114"/>
    <w:rsid w:val="007A3A27"/>
    <w:rsid w:val="007A56F8"/>
    <w:rsid w:val="007A6AFF"/>
    <w:rsid w:val="007B237C"/>
    <w:rsid w:val="007B3CBA"/>
    <w:rsid w:val="007B4527"/>
    <w:rsid w:val="007B4C9C"/>
    <w:rsid w:val="007B51B7"/>
    <w:rsid w:val="007B5867"/>
    <w:rsid w:val="007B742A"/>
    <w:rsid w:val="007C3FB1"/>
    <w:rsid w:val="007C5367"/>
    <w:rsid w:val="007C66B7"/>
    <w:rsid w:val="007C6CC2"/>
    <w:rsid w:val="007C6E7D"/>
    <w:rsid w:val="007D2AF9"/>
    <w:rsid w:val="007D37CE"/>
    <w:rsid w:val="007D6343"/>
    <w:rsid w:val="007D6AE5"/>
    <w:rsid w:val="007E13AA"/>
    <w:rsid w:val="007E4500"/>
    <w:rsid w:val="007E56C2"/>
    <w:rsid w:val="007E6729"/>
    <w:rsid w:val="007F37F9"/>
    <w:rsid w:val="007F3F4D"/>
    <w:rsid w:val="007F4A2F"/>
    <w:rsid w:val="007F6988"/>
    <w:rsid w:val="007F720E"/>
    <w:rsid w:val="008003BE"/>
    <w:rsid w:val="00801AB0"/>
    <w:rsid w:val="00804651"/>
    <w:rsid w:val="0080588A"/>
    <w:rsid w:val="00807734"/>
    <w:rsid w:val="008105E6"/>
    <w:rsid w:val="00812768"/>
    <w:rsid w:val="008127B8"/>
    <w:rsid w:val="00812821"/>
    <w:rsid w:val="00812958"/>
    <w:rsid w:val="00815D88"/>
    <w:rsid w:val="008179B1"/>
    <w:rsid w:val="00820C21"/>
    <w:rsid w:val="00821382"/>
    <w:rsid w:val="00821527"/>
    <w:rsid w:val="008221AA"/>
    <w:rsid w:val="00822955"/>
    <w:rsid w:val="0082331A"/>
    <w:rsid w:val="00825454"/>
    <w:rsid w:val="008306F2"/>
    <w:rsid w:val="00832AC5"/>
    <w:rsid w:val="00833053"/>
    <w:rsid w:val="0083343E"/>
    <w:rsid w:val="008335C8"/>
    <w:rsid w:val="0083497B"/>
    <w:rsid w:val="008360B2"/>
    <w:rsid w:val="00841271"/>
    <w:rsid w:val="00841DF7"/>
    <w:rsid w:val="00842D8A"/>
    <w:rsid w:val="00844826"/>
    <w:rsid w:val="00856FF1"/>
    <w:rsid w:val="00860369"/>
    <w:rsid w:val="00860D1D"/>
    <w:rsid w:val="008622A4"/>
    <w:rsid w:val="008648E2"/>
    <w:rsid w:val="00866529"/>
    <w:rsid w:val="00867851"/>
    <w:rsid w:val="00867CB9"/>
    <w:rsid w:val="0087146A"/>
    <w:rsid w:val="00871612"/>
    <w:rsid w:val="008731FC"/>
    <w:rsid w:val="00873D49"/>
    <w:rsid w:val="00873EDA"/>
    <w:rsid w:val="00874855"/>
    <w:rsid w:val="008751FF"/>
    <w:rsid w:val="00880621"/>
    <w:rsid w:val="00885089"/>
    <w:rsid w:val="00885572"/>
    <w:rsid w:val="008877A3"/>
    <w:rsid w:val="00887D89"/>
    <w:rsid w:val="00890C90"/>
    <w:rsid w:val="0089107A"/>
    <w:rsid w:val="00892C18"/>
    <w:rsid w:val="00893F2C"/>
    <w:rsid w:val="0089435A"/>
    <w:rsid w:val="00895D82"/>
    <w:rsid w:val="008962CA"/>
    <w:rsid w:val="008974AE"/>
    <w:rsid w:val="00897D56"/>
    <w:rsid w:val="008A01D5"/>
    <w:rsid w:val="008A1132"/>
    <w:rsid w:val="008A3DE7"/>
    <w:rsid w:val="008A53BE"/>
    <w:rsid w:val="008A6706"/>
    <w:rsid w:val="008A7E9D"/>
    <w:rsid w:val="008B0412"/>
    <w:rsid w:val="008B0F26"/>
    <w:rsid w:val="008B2157"/>
    <w:rsid w:val="008B269C"/>
    <w:rsid w:val="008C06F4"/>
    <w:rsid w:val="008C3503"/>
    <w:rsid w:val="008D0FED"/>
    <w:rsid w:val="008D2B59"/>
    <w:rsid w:val="008D2F21"/>
    <w:rsid w:val="008D39FB"/>
    <w:rsid w:val="008D4FB6"/>
    <w:rsid w:val="008D5B91"/>
    <w:rsid w:val="008D5DD4"/>
    <w:rsid w:val="008D6157"/>
    <w:rsid w:val="008D6A87"/>
    <w:rsid w:val="008E056C"/>
    <w:rsid w:val="008E0907"/>
    <w:rsid w:val="008E10E8"/>
    <w:rsid w:val="008E174D"/>
    <w:rsid w:val="008F15FA"/>
    <w:rsid w:val="008F3062"/>
    <w:rsid w:val="008F4373"/>
    <w:rsid w:val="008F5E61"/>
    <w:rsid w:val="008F65D8"/>
    <w:rsid w:val="008F673F"/>
    <w:rsid w:val="00900947"/>
    <w:rsid w:val="00902815"/>
    <w:rsid w:val="00903D85"/>
    <w:rsid w:val="00903FFF"/>
    <w:rsid w:val="00904642"/>
    <w:rsid w:val="00905803"/>
    <w:rsid w:val="00907300"/>
    <w:rsid w:val="009077A9"/>
    <w:rsid w:val="00911665"/>
    <w:rsid w:val="0091482A"/>
    <w:rsid w:val="00917968"/>
    <w:rsid w:val="00921D40"/>
    <w:rsid w:val="00921EC5"/>
    <w:rsid w:val="00921F0E"/>
    <w:rsid w:val="00922F56"/>
    <w:rsid w:val="00923570"/>
    <w:rsid w:val="009259E8"/>
    <w:rsid w:val="00925AB3"/>
    <w:rsid w:val="00927DF8"/>
    <w:rsid w:val="009315CA"/>
    <w:rsid w:val="00933ED1"/>
    <w:rsid w:val="009353A5"/>
    <w:rsid w:val="009377F9"/>
    <w:rsid w:val="00941EA0"/>
    <w:rsid w:val="00943340"/>
    <w:rsid w:val="00947C59"/>
    <w:rsid w:val="00950037"/>
    <w:rsid w:val="0095255C"/>
    <w:rsid w:val="00952AF5"/>
    <w:rsid w:val="00953637"/>
    <w:rsid w:val="00953893"/>
    <w:rsid w:val="00955F4A"/>
    <w:rsid w:val="00957025"/>
    <w:rsid w:val="00960F08"/>
    <w:rsid w:val="00961DC9"/>
    <w:rsid w:val="0096290A"/>
    <w:rsid w:val="009633F3"/>
    <w:rsid w:val="009634A0"/>
    <w:rsid w:val="00963C91"/>
    <w:rsid w:val="009644F5"/>
    <w:rsid w:val="0097317D"/>
    <w:rsid w:val="00977188"/>
    <w:rsid w:val="0097722B"/>
    <w:rsid w:val="00981B14"/>
    <w:rsid w:val="00981B99"/>
    <w:rsid w:val="00981CA0"/>
    <w:rsid w:val="009828CA"/>
    <w:rsid w:val="009839EB"/>
    <w:rsid w:val="00987C12"/>
    <w:rsid w:val="009910DB"/>
    <w:rsid w:val="00991855"/>
    <w:rsid w:val="009918E9"/>
    <w:rsid w:val="00991DE1"/>
    <w:rsid w:val="00991F67"/>
    <w:rsid w:val="009935C9"/>
    <w:rsid w:val="00994EC3"/>
    <w:rsid w:val="00996A9F"/>
    <w:rsid w:val="0099787F"/>
    <w:rsid w:val="009A36B4"/>
    <w:rsid w:val="009A48A3"/>
    <w:rsid w:val="009A5FE5"/>
    <w:rsid w:val="009B0DA4"/>
    <w:rsid w:val="009B1726"/>
    <w:rsid w:val="009B1A03"/>
    <w:rsid w:val="009B2110"/>
    <w:rsid w:val="009B2F6B"/>
    <w:rsid w:val="009B5871"/>
    <w:rsid w:val="009B6605"/>
    <w:rsid w:val="009B6BDA"/>
    <w:rsid w:val="009B6E51"/>
    <w:rsid w:val="009B6EF0"/>
    <w:rsid w:val="009B6F67"/>
    <w:rsid w:val="009C0421"/>
    <w:rsid w:val="009C0915"/>
    <w:rsid w:val="009C1798"/>
    <w:rsid w:val="009C410D"/>
    <w:rsid w:val="009C56C7"/>
    <w:rsid w:val="009C5860"/>
    <w:rsid w:val="009C73A8"/>
    <w:rsid w:val="009D51CC"/>
    <w:rsid w:val="009E0DDA"/>
    <w:rsid w:val="009E34C0"/>
    <w:rsid w:val="009E6F6A"/>
    <w:rsid w:val="009E7CE8"/>
    <w:rsid w:val="009F356E"/>
    <w:rsid w:val="009F4238"/>
    <w:rsid w:val="009F51AE"/>
    <w:rsid w:val="009F7679"/>
    <w:rsid w:val="00A002E0"/>
    <w:rsid w:val="00A00C10"/>
    <w:rsid w:val="00A03893"/>
    <w:rsid w:val="00A03BA6"/>
    <w:rsid w:val="00A03CD3"/>
    <w:rsid w:val="00A0422E"/>
    <w:rsid w:val="00A045D7"/>
    <w:rsid w:val="00A05DF6"/>
    <w:rsid w:val="00A06FBF"/>
    <w:rsid w:val="00A07D21"/>
    <w:rsid w:val="00A13458"/>
    <w:rsid w:val="00A16AA0"/>
    <w:rsid w:val="00A17596"/>
    <w:rsid w:val="00A21AD1"/>
    <w:rsid w:val="00A222CB"/>
    <w:rsid w:val="00A2381F"/>
    <w:rsid w:val="00A24CF2"/>
    <w:rsid w:val="00A24F04"/>
    <w:rsid w:val="00A256D2"/>
    <w:rsid w:val="00A25C7A"/>
    <w:rsid w:val="00A338EC"/>
    <w:rsid w:val="00A34358"/>
    <w:rsid w:val="00A36510"/>
    <w:rsid w:val="00A41D0A"/>
    <w:rsid w:val="00A44021"/>
    <w:rsid w:val="00A44102"/>
    <w:rsid w:val="00A44668"/>
    <w:rsid w:val="00A47AB6"/>
    <w:rsid w:val="00A50279"/>
    <w:rsid w:val="00A5446B"/>
    <w:rsid w:val="00A54D23"/>
    <w:rsid w:val="00A56EA6"/>
    <w:rsid w:val="00A60ABC"/>
    <w:rsid w:val="00A6463F"/>
    <w:rsid w:val="00A64814"/>
    <w:rsid w:val="00A6668D"/>
    <w:rsid w:val="00A67B0A"/>
    <w:rsid w:val="00A67F40"/>
    <w:rsid w:val="00A70F5E"/>
    <w:rsid w:val="00A71712"/>
    <w:rsid w:val="00A76879"/>
    <w:rsid w:val="00A769C0"/>
    <w:rsid w:val="00A833C2"/>
    <w:rsid w:val="00A83805"/>
    <w:rsid w:val="00A83BCF"/>
    <w:rsid w:val="00A8784C"/>
    <w:rsid w:val="00A87906"/>
    <w:rsid w:val="00A90EA2"/>
    <w:rsid w:val="00A9249C"/>
    <w:rsid w:val="00A940B7"/>
    <w:rsid w:val="00A95A45"/>
    <w:rsid w:val="00A95AC5"/>
    <w:rsid w:val="00A9690F"/>
    <w:rsid w:val="00A96DE4"/>
    <w:rsid w:val="00AA1E26"/>
    <w:rsid w:val="00AA2227"/>
    <w:rsid w:val="00AA395D"/>
    <w:rsid w:val="00AA47A5"/>
    <w:rsid w:val="00AA5958"/>
    <w:rsid w:val="00AA5A34"/>
    <w:rsid w:val="00AA5CDF"/>
    <w:rsid w:val="00AA5F5C"/>
    <w:rsid w:val="00AB0601"/>
    <w:rsid w:val="00AB0804"/>
    <w:rsid w:val="00AB168B"/>
    <w:rsid w:val="00AB16F5"/>
    <w:rsid w:val="00AB40B7"/>
    <w:rsid w:val="00AB4A42"/>
    <w:rsid w:val="00AB50A4"/>
    <w:rsid w:val="00AB731A"/>
    <w:rsid w:val="00AC0EF1"/>
    <w:rsid w:val="00AD173B"/>
    <w:rsid w:val="00AD2467"/>
    <w:rsid w:val="00AD2934"/>
    <w:rsid w:val="00AD32D1"/>
    <w:rsid w:val="00AD5659"/>
    <w:rsid w:val="00AD59C5"/>
    <w:rsid w:val="00AD7401"/>
    <w:rsid w:val="00AD755F"/>
    <w:rsid w:val="00AE0218"/>
    <w:rsid w:val="00AE068A"/>
    <w:rsid w:val="00AE1241"/>
    <w:rsid w:val="00AE3017"/>
    <w:rsid w:val="00AE3338"/>
    <w:rsid w:val="00AE57AC"/>
    <w:rsid w:val="00AE63C2"/>
    <w:rsid w:val="00AE6BA2"/>
    <w:rsid w:val="00AF0404"/>
    <w:rsid w:val="00AF129A"/>
    <w:rsid w:val="00AF1721"/>
    <w:rsid w:val="00AF5107"/>
    <w:rsid w:val="00AF5473"/>
    <w:rsid w:val="00B00EF1"/>
    <w:rsid w:val="00B053C7"/>
    <w:rsid w:val="00B05570"/>
    <w:rsid w:val="00B065A5"/>
    <w:rsid w:val="00B07A76"/>
    <w:rsid w:val="00B11830"/>
    <w:rsid w:val="00B12974"/>
    <w:rsid w:val="00B1326D"/>
    <w:rsid w:val="00B148BB"/>
    <w:rsid w:val="00B149F4"/>
    <w:rsid w:val="00B15BA0"/>
    <w:rsid w:val="00B16FB9"/>
    <w:rsid w:val="00B17D18"/>
    <w:rsid w:val="00B216B1"/>
    <w:rsid w:val="00B216CA"/>
    <w:rsid w:val="00B21980"/>
    <w:rsid w:val="00B21F4A"/>
    <w:rsid w:val="00B2317C"/>
    <w:rsid w:val="00B244AE"/>
    <w:rsid w:val="00B25BFA"/>
    <w:rsid w:val="00B2626A"/>
    <w:rsid w:val="00B3083F"/>
    <w:rsid w:val="00B32CDF"/>
    <w:rsid w:val="00B33A61"/>
    <w:rsid w:val="00B4017B"/>
    <w:rsid w:val="00B44856"/>
    <w:rsid w:val="00B457CE"/>
    <w:rsid w:val="00B45FFE"/>
    <w:rsid w:val="00B4645B"/>
    <w:rsid w:val="00B4694B"/>
    <w:rsid w:val="00B52599"/>
    <w:rsid w:val="00B53551"/>
    <w:rsid w:val="00B56477"/>
    <w:rsid w:val="00B56C4F"/>
    <w:rsid w:val="00B57472"/>
    <w:rsid w:val="00B5793C"/>
    <w:rsid w:val="00B6040C"/>
    <w:rsid w:val="00B60D3C"/>
    <w:rsid w:val="00B62542"/>
    <w:rsid w:val="00B628F2"/>
    <w:rsid w:val="00B635D8"/>
    <w:rsid w:val="00B6442A"/>
    <w:rsid w:val="00B650E0"/>
    <w:rsid w:val="00B65E0F"/>
    <w:rsid w:val="00B6633D"/>
    <w:rsid w:val="00B66F25"/>
    <w:rsid w:val="00B67A0A"/>
    <w:rsid w:val="00B70678"/>
    <w:rsid w:val="00B711AC"/>
    <w:rsid w:val="00B80159"/>
    <w:rsid w:val="00B80FA4"/>
    <w:rsid w:val="00B82F7A"/>
    <w:rsid w:val="00B83B7A"/>
    <w:rsid w:val="00B87DA3"/>
    <w:rsid w:val="00B90470"/>
    <w:rsid w:val="00B93BAA"/>
    <w:rsid w:val="00BA0E5E"/>
    <w:rsid w:val="00BA22E9"/>
    <w:rsid w:val="00BA25C4"/>
    <w:rsid w:val="00BA4596"/>
    <w:rsid w:val="00BA5D96"/>
    <w:rsid w:val="00BA6835"/>
    <w:rsid w:val="00BB54FC"/>
    <w:rsid w:val="00BB5EC2"/>
    <w:rsid w:val="00BB667A"/>
    <w:rsid w:val="00BB6C1E"/>
    <w:rsid w:val="00BB6EB9"/>
    <w:rsid w:val="00BB73B6"/>
    <w:rsid w:val="00BC04B9"/>
    <w:rsid w:val="00BC15E0"/>
    <w:rsid w:val="00BC2B96"/>
    <w:rsid w:val="00BC4DE1"/>
    <w:rsid w:val="00BC5501"/>
    <w:rsid w:val="00BC5674"/>
    <w:rsid w:val="00BC76A2"/>
    <w:rsid w:val="00BD14C9"/>
    <w:rsid w:val="00BD2A9D"/>
    <w:rsid w:val="00BD40F0"/>
    <w:rsid w:val="00BD4EAF"/>
    <w:rsid w:val="00BD5C8D"/>
    <w:rsid w:val="00BD72C7"/>
    <w:rsid w:val="00BD77A6"/>
    <w:rsid w:val="00BF0E1C"/>
    <w:rsid w:val="00BF25C4"/>
    <w:rsid w:val="00BF4DE3"/>
    <w:rsid w:val="00C013C7"/>
    <w:rsid w:val="00C0288C"/>
    <w:rsid w:val="00C07B59"/>
    <w:rsid w:val="00C100AA"/>
    <w:rsid w:val="00C110F0"/>
    <w:rsid w:val="00C1458B"/>
    <w:rsid w:val="00C1462D"/>
    <w:rsid w:val="00C15718"/>
    <w:rsid w:val="00C20CF3"/>
    <w:rsid w:val="00C20D44"/>
    <w:rsid w:val="00C2212A"/>
    <w:rsid w:val="00C22C42"/>
    <w:rsid w:val="00C25E03"/>
    <w:rsid w:val="00C30A2A"/>
    <w:rsid w:val="00C30D06"/>
    <w:rsid w:val="00C37E2F"/>
    <w:rsid w:val="00C42079"/>
    <w:rsid w:val="00C424C5"/>
    <w:rsid w:val="00C42BB8"/>
    <w:rsid w:val="00C43CC7"/>
    <w:rsid w:val="00C45AAA"/>
    <w:rsid w:val="00C45CD5"/>
    <w:rsid w:val="00C46CB9"/>
    <w:rsid w:val="00C4775C"/>
    <w:rsid w:val="00C47B4B"/>
    <w:rsid w:val="00C52D87"/>
    <w:rsid w:val="00C53FD4"/>
    <w:rsid w:val="00C56A33"/>
    <w:rsid w:val="00C61B96"/>
    <w:rsid w:val="00C63C09"/>
    <w:rsid w:val="00C63E44"/>
    <w:rsid w:val="00C65360"/>
    <w:rsid w:val="00C70264"/>
    <w:rsid w:val="00C709AB"/>
    <w:rsid w:val="00C73E1C"/>
    <w:rsid w:val="00C75813"/>
    <w:rsid w:val="00C7693D"/>
    <w:rsid w:val="00C77818"/>
    <w:rsid w:val="00C8035C"/>
    <w:rsid w:val="00C80DCB"/>
    <w:rsid w:val="00C83EF2"/>
    <w:rsid w:val="00C860B5"/>
    <w:rsid w:val="00C8731A"/>
    <w:rsid w:val="00C87E4D"/>
    <w:rsid w:val="00C93964"/>
    <w:rsid w:val="00C9473D"/>
    <w:rsid w:val="00C94BF5"/>
    <w:rsid w:val="00C976CF"/>
    <w:rsid w:val="00CA0365"/>
    <w:rsid w:val="00CA3ACB"/>
    <w:rsid w:val="00CB02F9"/>
    <w:rsid w:val="00CB3E58"/>
    <w:rsid w:val="00CB71F9"/>
    <w:rsid w:val="00CC016B"/>
    <w:rsid w:val="00CC4A06"/>
    <w:rsid w:val="00CC5438"/>
    <w:rsid w:val="00CC6873"/>
    <w:rsid w:val="00CC6AEA"/>
    <w:rsid w:val="00CD3055"/>
    <w:rsid w:val="00CD406D"/>
    <w:rsid w:val="00CD59B6"/>
    <w:rsid w:val="00CD7F08"/>
    <w:rsid w:val="00CE47E3"/>
    <w:rsid w:val="00CE5479"/>
    <w:rsid w:val="00CF0877"/>
    <w:rsid w:val="00CF2A6B"/>
    <w:rsid w:val="00CF5E60"/>
    <w:rsid w:val="00CF75BA"/>
    <w:rsid w:val="00CF7684"/>
    <w:rsid w:val="00D02F29"/>
    <w:rsid w:val="00D0324C"/>
    <w:rsid w:val="00D03686"/>
    <w:rsid w:val="00D05435"/>
    <w:rsid w:val="00D0586E"/>
    <w:rsid w:val="00D058C4"/>
    <w:rsid w:val="00D07687"/>
    <w:rsid w:val="00D11747"/>
    <w:rsid w:val="00D11933"/>
    <w:rsid w:val="00D132C3"/>
    <w:rsid w:val="00D13BF7"/>
    <w:rsid w:val="00D14677"/>
    <w:rsid w:val="00D1573F"/>
    <w:rsid w:val="00D15E4B"/>
    <w:rsid w:val="00D20641"/>
    <w:rsid w:val="00D21BD3"/>
    <w:rsid w:val="00D22949"/>
    <w:rsid w:val="00D24DAB"/>
    <w:rsid w:val="00D26BEC"/>
    <w:rsid w:val="00D273CB"/>
    <w:rsid w:val="00D3164C"/>
    <w:rsid w:val="00D31F79"/>
    <w:rsid w:val="00D3257D"/>
    <w:rsid w:val="00D36750"/>
    <w:rsid w:val="00D3789B"/>
    <w:rsid w:val="00D40081"/>
    <w:rsid w:val="00D45863"/>
    <w:rsid w:val="00D46814"/>
    <w:rsid w:val="00D46842"/>
    <w:rsid w:val="00D52DB0"/>
    <w:rsid w:val="00D53D46"/>
    <w:rsid w:val="00D61769"/>
    <w:rsid w:val="00D623ED"/>
    <w:rsid w:val="00D63223"/>
    <w:rsid w:val="00D64690"/>
    <w:rsid w:val="00D652FE"/>
    <w:rsid w:val="00D654C9"/>
    <w:rsid w:val="00D66067"/>
    <w:rsid w:val="00D668F9"/>
    <w:rsid w:val="00D66E58"/>
    <w:rsid w:val="00D6725C"/>
    <w:rsid w:val="00D702CE"/>
    <w:rsid w:val="00D71081"/>
    <w:rsid w:val="00D720BD"/>
    <w:rsid w:val="00D72D9D"/>
    <w:rsid w:val="00D73FE3"/>
    <w:rsid w:val="00D75A70"/>
    <w:rsid w:val="00D76559"/>
    <w:rsid w:val="00D77E37"/>
    <w:rsid w:val="00D80DCE"/>
    <w:rsid w:val="00D81C0C"/>
    <w:rsid w:val="00D81D84"/>
    <w:rsid w:val="00D86F3E"/>
    <w:rsid w:val="00D87419"/>
    <w:rsid w:val="00D87D5F"/>
    <w:rsid w:val="00D9062D"/>
    <w:rsid w:val="00D90F7B"/>
    <w:rsid w:val="00D9167E"/>
    <w:rsid w:val="00D95905"/>
    <w:rsid w:val="00D96CB9"/>
    <w:rsid w:val="00D97D1D"/>
    <w:rsid w:val="00DA1534"/>
    <w:rsid w:val="00DA21B3"/>
    <w:rsid w:val="00DA40FF"/>
    <w:rsid w:val="00DA7421"/>
    <w:rsid w:val="00DB1BED"/>
    <w:rsid w:val="00DB2287"/>
    <w:rsid w:val="00DB2F8A"/>
    <w:rsid w:val="00DB6FB6"/>
    <w:rsid w:val="00DB7FA0"/>
    <w:rsid w:val="00DC005C"/>
    <w:rsid w:val="00DC3E49"/>
    <w:rsid w:val="00DC4CA6"/>
    <w:rsid w:val="00DC65D8"/>
    <w:rsid w:val="00DC6638"/>
    <w:rsid w:val="00DC721E"/>
    <w:rsid w:val="00DC7D62"/>
    <w:rsid w:val="00DD05BA"/>
    <w:rsid w:val="00DD0E4D"/>
    <w:rsid w:val="00DD164D"/>
    <w:rsid w:val="00DD2C38"/>
    <w:rsid w:val="00DD3A91"/>
    <w:rsid w:val="00DD3E78"/>
    <w:rsid w:val="00DD4DD6"/>
    <w:rsid w:val="00DD6A7C"/>
    <w:rsid w:val="00DE2521"/>
    <w:rsid w:val="00DE27B0"/>
    <w:rsid w:val="00DE2E2C"/>
    <w:rsid w:val="00DE3D9D"/>
    <w:rsid w:val="00DE5887"/>
    <w:rsid w:val="00DF48EF"/>
    <w:rsid w:val="00DF6B15"/>
    <w:rsid w:val="00DF7D06"/>
    <w:rsid w:val="00E01867"/>
    <w:rsid w:val="00E0337B"/>
    <w:rsid w:val="00E06CC1"/>
    <w:rsid w:val="00E1022D"/>
    <w:rsid w:val="00E1203C"/>
    <w:rsid w:val="00E16BAF"/>
    <w:rsid w:val="00E16E24"/>
    <w:rsid w:val="00E16F39"/>
    <w:rsid w:val="00E20DBE"/>
    <w:rsid w:val="00E20E36"/>
    <w:rsid w:val="00E21231"/>
    <w:rsid w:val="00E21CFA"/>
    <w:rsid w:val="00E269C5"/>
    <w:rsid w:val="00E26FEE"/>
    <w:rsid w:val="00E300E7"/>
    <w:rsid w:val="00E306AB"/>
    <w:rsid w:val="00E40CF3"/>
    <w:rsid w:val="00E418A3"/>
    <w:rsid w:val="00E4405E"/>
    <w:rsid w:val="00E44EA7"/>
    <w:rsid w:val="00E4515F"/>
    <w:rsid w:val="00E46385"/>
    <w:rsid w:val="00E469C5"/>
    <w:rsid w:val="00E50F5E"/>
    <w:rsid w:val="00E533F9"/>
    <w:rsid w:val="00E540A7"/>
    <w:rsid w:val="00E54D29"/>
    <w:rsid w:val="00E55D8A"/>
    <w:rsid w:val="00E5699B"/>
    <w:rsid w:val="00E56BB4"/>
    <w:rsid w:val="00E604CD"/>
    <w:rsid w:val="00E60AD0"/>
    <w:rsid w:val="00E61ADD"/>
    <w:rsid w:val="00E61D2A"/>
    <w:rsid w:val="00E64937"/>
    <w:rsid w:val="00E655F4"/>
    <w:rsid w:val="00E663C1"/>
    <w:rsid w:val="00E70CE9"/>
    <w:rsid w:val="00E727A4"/>
    <w:rsid w:val="00E727D7"/>
    <w:rsid w:val="00E72C11"/>
    <w:rsid w:val="00E72D69"/>
    <w:rsid w:val="00E7340D"/>
    <w:rsid w:val="00E7463C"/>
    <w:rsid w:val="00E74707"/>
    <w:rsid w:val="00E75D9C"/>
    <w:rsid w:val="00E77553"/>
    <w:rsid w:val="00E77B4B"/>
    <w:rsid w:val="00E81F95"/>
    <w:rsid w:val="00E82A42"/>
    <w:rsid w:val="00E9007D"/>
    <w:rsid w:val="00E9438E"/>
    <w:rsid w:val="00E94B60"/>
    <w:rsid w:val="00E969A6"/>
    <w:rsid w:val="00EA005E"/>
    <w:rsid w:val="00EA083F"/>
    <w:rsid w:val="00EA0FFA"/>
    <w:rsid w:val="00EA3B62"/>
    <w:rsid w:val="00EA40A5"/>
    <w:rsid w:val="00EA7582"/>
    <w:rsid w:val="00EA7DD1"/>
    <w:rsid w:val="00EB1855"/>
    <w:rsid w:val="00EB27A2"/>
    <w:rsid w:val="00EB2FA5"/>
    <w:rsid w:val="00EB33AE"/>
    <w:rsid w:val="00EB400B"/>
    <w:rsid w:val="00EB4410"/>
    <w:rsid w:val="00EB58B8"/>
    <w:rsid w:val="00EB78F4"/>
    <w:rsid w:val="00EC3BBC"/>
    <w:rsid w:val="00EC5101"/>
    <w:rsid w:val="00EC769C"/>
    <w:rsid w:val="00ED196D"/>
    <w:rsid w:val="00ED1B39"/>
    <w:rsid w:val="00ED38CD"/>
    <w:rsid w:val="00ED532E"/>
    <w:rsid w:val="00ED7886"/>
    <w:rsid w:val="00EE13A1"/>
    <w:rsid w:val="00EE225A"/>
    <w:rsid w:val="00EE27D3"/>
    <w:rsid w:val="00EE75B6"/>
    <w:rsid w:val="00EE7D12"/>
    <w:rsid w:val="00EF217A"/>
    <w:rsid w:val="00EF75CF"/>
    <w:rsid w:val="00EF7E5A"/>
    <w:rsid w:val="00F00708"/>
    <w:rsid w:val="00F02B8F"/>
    <w:rsid w:val="00F03369"/>
    <w:rsid w:val="00F0404A"/>
    <w:rsid w:val="00F040B4"/>
    <w:rsid w:val="00F11B5C"/>
    <w:rsid w:val="00F13CAE"/>
    <w:rsid w:val="00F14691"/>
    <w:rsid w:val="00F14973"/>
    <w:rsid w:val="00F14EA3"/>
    <w:rsid w:val="00F15D7B"/>
    <w:rsid w:val="00F21A15"/>
    <w:rsid w:val="00F2309B"/>
    <w:rsid w:val="00F230CB"/>
    <w:rsid w:val="00F230EA"/>
    <w:rsid w:val="00F236B6"/>
    <w:rsid w:val="00F2408C"/>
    <w:rsid w:val="00F2657D"/>
    <w:rsid w:val="00F27CFA"/>
    <w:rsid w:val="00F31F78"/>
    <w:rsid w:val="00F3253C"/>
    <w:rsid w:val="00F3391A"/>
    <w:rsid w:val="00F35BE1"/>
    <w:rsid w:val="00F36EB1"/>
    <w:rsid w:val="00F36F13"/>
    <w:rsid w:val="00F37B95"/>
    <w:rsid w:val="00F4035D"/>
    <w:rsid w:val="00F4036F"/>
    <w:rsid w:val="00F41408"/>
    <w:rsid w:val="00F43873"/>
    <w:rsid w:val="00F44774"/>
    <w:rsid w:val="00F44E65"/>
    <w:rsid w:val="00F454D4"/>
    <w:rsid w:val="00F4674D"/>
    <w:rsid w:val="00F46D55"/>
    <w:rsid w:val="00F476E5"/>
    <w:rsid w:val="00F47AFB"/>
    <w:rsid w:val="00F5309B"/>
    <w:rsid w:val="00F53F25"/>
    <w:rsid w:val="00F5506C"/>
    <w:rsid w:val="00F56606"/>
    <w:rsid w:val="00F60AB1"/>
    <w:rsid w:val="00F612F7"/>
    <w:rsid w:val="00F615E9"/>
    <w:rsid w:val="00F61EE7"/>
    <w:rsid w:val="00F63319"/>
    <w:rsid w:val="00F64095"/>
    <w:rsid w:val="00F649BD"/>
    <w:rsid w:val="00F6734E"/>
    <w:rsid w:val="00F70A79"/>
    <w:rsid w:val="00F70E4E"/>
    <w:rsid w:val="00F72442"/>
    <w:rsid w:val="00F737DB"/>
    <w:rsid w:val="00F739D4"/>
    <w:rsid w:val="00F748B3"/>
    <w:rsid w:val="00F75AB0"/>
    <w:rsid w:val="00F76B36"/>
    <w:rsid w:val="00F829B6"/>
    <w:rsid w:val="00F84313"/>
    <w:rsid w:val="00F85025"/>
    <w:rsid w:val="00F85B74"/>
    <w:rsid w:val="00F85CB6"/>
    <w:rsid w:val="00F86DB5"/>
    <w:rsid w:val="00F87C6F"/>
    <w:rsid w:val="00F90139"/>
    <w:rsid w:val="00F90BB5"/>
    <w:rsid w:val="00F91006"/>
    <w:rsid w:val="00F93BB0"/>
    <w:rsid w:val="00FA1CD2"/>
    <w:rsid w:val="00FA3315"/>
    <w:rsid w:val="00FA4772"/>
    <w:rsid w:val="00FA66BD"/>
    <w:rsid w:val="00FB0C57"/>
    <w:rsid w:val="00FB13C3"/>
    <w:rsid w:val="00FB1CC8"/>
    <w:rsid w:val="00FB1F15"/>
    <w:rsid w:val="00FB2D69"/>
    <w:rsid w:val="00FB31C8"/>
    <w:rsid w:val="00FB5CE6"/>
    <w:rsid w:val="00FB7CB7"/>
    <w:rsid w:val="00FB7E78"/>
    <w:rsid w:val="00FC1169"/>
    <w:rsid w:val="00FC2619"/>
    <w:rsid w:val="00FC428E"/>
    <w:rsid w:val="00FC443F"/>
    <w:rsid w:val="00FC4F59"/>
    <w:rsid w:val="00FC602F"/>
    <w:rsid w:val="00FC72E2"/>
    <w:rsid w:val="00FD0779"/>
    <w:rsid w:val="00FD0805"/>
    <w:rsid w:val="00FD3315"/>
    <w:rsid w:val="00FD5440"/>
    <w:rsid w:val="00FD55AF"/>
    <w:rsid w:val="00FD5D06"/>
    <w:rsid w:val="00FE0543"/>
    <w:rsid w:val="00FE21FB"/>
    <w:rsid w:val="00FE6891"/>
    <w:rsid w:val="00FE7083"/>
    <w:rsid w:val="00FE7573"/>
    <w:rsid w:val="00FE7C94"/>
    <w:rsid w:val="00FF5043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CE9DFD"/>
  <w15:docId w15:val="{1486D912-F49A-4D3E-85D6-09429B21F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1408"/>
    <w:pPr>
      <w:spacing w:after="33" w:line="249" w:lineRule="auto"/>
      <w:ind w:left="10" w:right="286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pBdr>
        <w:top w:val="single" w:sz="3" w:space="0" w:color="C0C0C0"/>
        <w:left w:val="single" w:sz="3" w:space="0" w:color="C0C0C0"/>
        <w:bottom w:val="single" w:sz="3" w:space="0" w:color="C0C0C0"/>
        <w:right w:val="single" w:sz="3" w:space="0" w:color="C0C0C0"/>
      </w:pBdr>
      <w:shd w:val="clear" w:color="auto" w:fill="EEEEEE"/>
      <w:spacing w:after="0" w:line="271" w:lineRule="auto"/>
      <w:ind w:left="262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pBdr>
        <w:top w:val="single" w:sz="3" w:space="0" w:color="C0C0C0"/>
        <w:left w:val="single" w:sz="3" w:space="0" w:color="C0C0C0"/>
        <w:bottom w:val="single" w:sz="3" w:space="0" w:color="C0C0C0"/>
        <w:right w:val="single" w:sz="3" w:space="0" w:color="C0C0C0"/>
      </w:pBdr>
      <w:shd w:val="clear" w:color="auto" w:fill="EEEEEE"/>
      <w:spacing w:after="0" w:line="271" w:lineRule="auto"/>
      <w:ind w:left="262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pBdr>
        <w:top w:val="single" w:sz="3" w:space="0" w:color="C0C0C0"/>
        <w:left w:val="single" w:sz="3" w:space="0" w:color="C0C0C0"/>
        <w:bottom w:val="single" w:sz="3" w:space="0" w:color="C0C0C0"/>
        <w:right w:val="single" w:sz="3" w:space="0" w:color="C0C0C0"/>
      </w:pBdr>
      <w:shd w:val="clear" w:color="auto" w:fill="EEEEEE"/>
      <w:spacing w:after="0" w:line="271" w:lineRule="auto"/>
      <w:ind w:left="262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C22C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2C42"/>
    <w:rPr>
      <w:rFonts w:ascii="Times New Roman" w:eastAsia="Times New Roman" w:hAnsi="Times New Roman" w:cs="Times New Roman"/>
      <w:color w:val="000000"/>
      <w:sz w:val="24"/>
    </w:rPr>
  </w:style>
  <w:style w:type="paragraph" w:styleId="Akapitzlist">
    <w:name w:val="List Paragraph"/>
    <w:aliases w:val="wypunktowanie,Wypunktowanie,L1,Numerowanie,2 heading,A_wyliczenie,K-P_odwolanie,Akapit z listą5,maz_wyliczenie,opis dzialania"/>
    <w:basedOn w:val="Normalny"/>
    <w:link w:val="AkapitzlistZnak"/>
    <w:qFormat/>
    <w:rsid w:val="00C22C42"/>
    <w:pPr>
      <w:spacing w:after="0" w:line="240" w:lineRule="auto"/>
      <w:ind w:left="708" w:right="0" w:firstLine="0"/>
      <w:jc w:val="left"/>
    </w:pPr>
    <w:rPr>
      <w:color w:val="auto"/>
      <w:sz w:val="20"/>
      <w:szCs w:val="20"/>
    </w:rPr>
  </w:style>
  <w:style w:type="paragraph" w:styleId="NormalnyWeb">
    <w:name w:val="Normal (Web)"/>
    <w:basedOn w:val="Normalny"/>
    <w:link w:val="NormalnyWebZnak"/>
    <w:uiPriority w:val="99"/>
    <w:rsid w:val="00C22C42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NormalnyWebZnak">
    <w:name w:val="Normalny (Web) Znak"/>
    <w:link w:val="NormalnyWeb"/>
    <w:uiPriority w:val="99"/>
    <w:locked/>
    <w:rsid w:val="00C22C42"/>
    <w:rPr>
      <w:rFonts w:ascii="Times New Roman" w:eastAsia="Times New Roman" w:hAnsi="Times New Roman" w:cs="Times New Roman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4E7BE9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4E7BE9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897D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97D56"/>
    <w:rPr>
      <w:rFonts w:ascii="Times New Roman" w:eastAsia="Times New Roman" w:hAnsi="Times New Roman" w:cs="Times New Roman"/>
      <w:color w:val="000000"/>
      <w:sz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70F5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70F5E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Tretekstu">
    <w:name w:val="Treść tekstu"/>
    <w:basedOn w:val="Normalny"/>
    <w:uiPriority w:val="99"/>
    <w:unhideWhenUsed/>
    <w:rsid w:val="00D87D5F"/>
    <w:pPr>
      <w:spacing w:after="120" w:line="240" w:lineRule="auto"/>
      <w:ind w:left="0" w:right="0" w:firstLine="0"/>
      <w:jc w:val="left"/>
    </w:pPr>
    <w:rPr>
      <w:color w:val="auto"/>
      <w:szCs w:val="24"/>
    </w:rPr>
  </w:style>
  <w:style w:type="paragraph" w:styleId="Stopka">
    <w:name w:val="footer"/>
    <w:basedOn w:val="Normalny"/>
    <w:link w:val="StopkaZnak"/>
    <w:uiPriority w:val="99"/>
    <w:rsid w:val="00F615E9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color w:val="auto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F615E9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F615E9"/>
  </w:style>
  <w:style w:type="character" w:styleId="Odwoanieprzypisudolnego">
    <w:name w:val="footnote reference"/>
    <w:basedOn w:val="Domylnaczcionkaakapitu"/>
    <w:uiPriority w:val="99"/>
    <w:unhideWhenUsed/>
    <w:rsid w:val="00F615E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615E9"/>
    <w:pPr>
      <w:spacing w:after="0" w:line="240" w:lineRule="auto"/>
      <w:ind w:left="0" w:right="0" w:firstLine="0"/>
      <w:jc w:val="left"/>
    </w:pPr>
    <w:rPr>
      <w:rFonts w:ascii="Calibri" w:eastAsia="Calibri" w:hAnsi="Calibr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615E9"/>
    <w:rPr>
      <w:rFonts w:ascii="Calibri" w:eastAsia="Calibri" w:hAnsi="Calibri" w:cs="Times New Roman"/>
      <w:sz w:val="20"/>
      <w:szCs w:val="20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5C5BD1"/>
    <w:rPr>
      <w:color w:val="954F72" w:themeColor="followedHyperlink"/>
      <w:u w:val="single"/>
    </w:rPr>
  </w:style>
  <w:style w:type="character" w:customStyle="1" w:styleId="Nagwek22">
    <w:name w:val="Nagłówek #2 (2)"/>
    <w:basedOn w:val="Domylnaczcionkaakapitu"/>
    <w:rsid w:val="00146A01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table" w:styleId="Tabela-Siatka">
    <w:name w:val="Table Grid"/>
    <w:basedOn w:val="Standardowy"/>
    <w:uiPriority w:val="39"/>
    <w:rsid w:val="001362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tabeli">
    <w:name w:val="Nagłówek tabeli"/>
    <w:basedOn w:val="Normalny"/>
    <w:rsid w:val="00FA4772"/>
    <w:pPr>
      <w:suppressLineNumbers/>
      <w:suppressAutoHyphens/>
      <w:spacing w:after="0" w:line="240" w:lineRule="auto"/>
      <w:ind w:left="0" w:right="0" w:firstLine="0"/>
      <w:jc w:val="center"/>
    </w:pPr>
    <w:rPr>
      <w:b/>
      <w:bCs/>
      <w:color w:val="auto"/>
      <w:szCs w:val="24"/>
      <w:lang w:eastAsia="zh-CN"/>
    </w:rPr>
  </w:style>
  <w:style w:type="paragraph" w:customStyle="1" w:styleId="Standardowy1">
    <w:name w:val="Standardowy1"/>
    <w:basedOn w:val="Normalny"/>
    <w:next w:val="Normalny"/>
    <w:rsid w:val="00FA4772"/>
    <w:pPr>
      <w:widowControl w:val="0"/>
      <w:suppressAutoHyphens/>
      <w:autoSpaceDE w:val="0"/>
      <w:spacing w:after="0" w:line="240" w:lineRule="auto"/>
      <w:ind w:left="0" w:right="0" w:firstLine="0"/>
      <w:jc w:val="left"/>
    </w:pPr>
    <w:rPr>
      <w:rFonts w:eastAsia="Lucida Sans Unicode" w:cs="Mangal"/>
      <w:color w:val="auto"/>
      <w:kern w:val="1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78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78F4"/>
    <w:rPr>
      <w:rFonts w:ascii="Segoe UI" w:eastAsia="Times New Roman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nhideWhenUsed/>
    <w:rsid w:val="003D606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D606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D6063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0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063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634A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634A0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34A0"/>
    <w:rPr>
      <w:vertAlign w:val="superscript"/>
    </w:rPr>
  </w:style>
  <w:style w:type="character" w:customStyle="1" w:styleId="Teksttreci2">
    <w:name w:val="Tekst treści (2)"/>
    <w:basedOn w:val="Domylnaczcionkaakapitu"/>
    <w:rsid w:val="0004449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4">
    <w:name w:val="Tekst treści (4)"/>
    <w:basedOn w:val="Domylnaczcionkaakapitu"/>
    <w:rsid w:val="0004449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Domylnaczcionkaakapitu"/>
    <w:rsid w:val="00044494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Domylnaczcionkaakapitu"/>
    <w:rsid w:val="00044494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Domylnaczcionkaakapitu"/>
    <w:rsid w:val="00044494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AkapitzlistZnak">
    <w:name w:val="Akapit z listą Znak"/>
    <w:aliases w:val="wypunktowanie Znak,Wypunktowanie Znak,L1 Znak,Numerowanie Znak,2 heading Znak,A_wyliczenie Znak,K-P_odwolanie Znak,Akapit z listą5 Znak,maz_wyliczenie Znak,opis dzialania Znak"/>
    <w:link w:val="Akapitzlist"/>
    <w:uiPriority w:val="34"/>
    <w:qFormat/>
    <w:locked/>
    <w:rsid w:val="00044494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podstawowywcity">
    <w:name w:val="Tekst podstawowy wci?ty"/>
    <w:basedOn w:val="Normalny"/>
    <w:rsid w:val="00044494"/>
    <w:pPr>
      <w:widowControl w:val="0"/>
      <w:spacing w:after="0" w:line="240" w:lineRule="auto"/>
      <w:ind w:left="0" w:right="51" w:firstLine="0"/>
    </w:pPr>
    <w:rPr>
      <w:color w:val="auto"/>
      <w:szCs w:val="20"/>
    </w:rPr>
  </w:style>
  <w:style w:type="numbering" w:customStyle="1" w:styleId="WW8Num28">
    <w:name w:val="WW8Num28"/>
    <w:basedOn w:val="Bezlisty"/>
    <w:rsid w:val="00871612"/>
    <w:pPr>
      <w:numPr>
        <w:numId w:val="38"/>
      </w:numPr>
    </w:pPr>
  </w:style>
  <w:style w:type="paragraph" w:customStyle="1" w:styleId="Standard">
    <w:name w:val="Standard"/>
    <w:rsid w:val="00987C1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Default">
    <w:name w:val="Default"/>
    <w:basedOn w:val="Standard"/>
    <w:rsid w:val="00987C12"/>
    <w:pPr>
      <w:autoSpaceDE w:val="0"/>
    </w:pPr>
    <w:rPr>
      <w:rFonts w:ascii="Arial, Arial" w:eastAsia="Arial, Arial" w:hAnsi="Arial, Arial" w:cs="Arial, Arial"/>
      <w:color w:val="000000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F2309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F2309B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F51AE"/>
    <w:rPr>
      <w:color w:val="605E5C"/>
      <w:shd w:val="clear" w:color="auto" w:fill="E1DFDD"/>
    </w:rPr>
  </w:style>
  <w:style w:type="paragraph" w:customStyle="1" w:styleId="Standarduser">
    <w:name w:val="Standard (user)"/>
    <w:rsid w:val="001919C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numbering" w:customStyle="1" w:styleId="WWNum21">
    <w:name w:val="WWNum21"/>
    <w:basedOn w:val="Bezlisty"/>
    <w:rsid w:val="001919CE"/>
    <w:pPr>
      <w:numPr>
        <w:numId w:val="42"/>
      </w:numPr>
    </w:pPr>
  </w:style>
  <w:style w:type="numbering" w:customStyle="1" w:styleId="WWNum47">
    <w:name w:val="WWNum47"/>
    <w:basedOn w:val="Bezlisty"/>
    <w:rsid w:val="001919CE"/>
    <w:pPr>
      <w:numPr>
        <w:numId w:val="84"/>
      </w:numPr>
    </w:pPr>
  </w:style>
  <w:style w:type="numbering" w:customStyle="1" w:styleId="WWNum48">
    <w:name w:val="WWNum48"/>
    <w:basedOn w:val="Bezlisty"/>
    <w:rsid w:val="001919CE"/>
    <w:pPr>
      <w:numPr>
        <w:numId w:val="101"/>
      </w:numPr>
    </w:pPr>
  </w:style>
  <w:style w:type="numbering" w:customStyle="1" w:styleId="WWNum51">
    <w:name w:val="WWNum51"/>
    <w:basedOn w:val="Bezlisty"/>
    <w:rsid w:val="001919CE"/>
    <w:pPr>
      <w:numPr>
        <w:numId w:val="85"/>
      </w:numPr>
    </w:pPr>
  </w:style>
  <w:style w:type="numbering" w:customStyle="1" w:styleId="WWNum52">
    <w:name w:val="WWNum52"/>
    <w:basedOn w:val="Bezlisty"/>
    <w:rsid w:val="001919CE"/>
    <w:pPr>
      <w:numPr>
        <w:numId w:val="102"/>
      </w:numPr>
    </w:pPr>
  </w:style>
  <w:style w:type="numbering" w:customStyle="1" w:styleId="WWNum66">
    <w:name w:val="WWNum66"/>
    <w:basedOn w:val="Bezlisty"/>
    <w:rsid w:val="001919CE"/>
    <w:pPr>
      <w:numPr>
        <w:numId w:val="56"/>
      </w:numPr>
    </w:pPr>
  </w:style>
  <w:style w:type="numbering" w:customStyle="1" w:styleId="WWNum67">
    <w:name w:val="WWNum67"/>
    <w:basedOn w:val="Bezlisty"/>
    <w:rsid w:val="001919CE"/>
    <w:pPr>
      <w:numPr>
        <w:numId w:val="55"/>
      </w:numPr>
    </w:pPr>
  </w:style>
  <w:style w:type="numbering" w:customStyle="1" w:styleId="WWNum96">
    <w:name w:val="WWNum96"/>
    <w:basedOn w:val="Bezlisty"/>
    <w:rsid w:val="001919CE"/>
    <w:pPr>
      <w:numPr>
        <w:numId w:val="43"/>
      </w:numPr>
    </w:pPr>
  </w:style>
  <w:style w:type="numbering" w:customStyle="1" w:styleId="WWNum97">
    <w:name w:val="WWNum97"/>
    <w:basedOn w:val="Bezlisty"/>
    <w:rsid w:val="001919CE"/>
    <w:pPr>
      <w:numPr>
        <w:numId w:val="44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B1A03"/>
    <w:rPr>
      <w:color w:val="605E5C"/>
      <w:shd w:val="clear" w:color="auto" w:fill="E1DFDD"/>
    </w:rPr>
  </w:style>
  <w:style w:type="character" w:customStyle="1" w:styleId="size">
    <w:name w:val="size"/>
    <w:basedOn w:val="Domylnaczcionkaakapitu"/>
    <w:rsid w:val="00B628F2"/>
  </w:style>
  <w:style w:type="character" w:customStyle="1" w:styleId="markedcontent">
    <w:name w:val="markedcontent"/>
    <w:basedOn w:val="Domylnaczcionkaakapitu"/>
    <w:rsid w:val="00E7463C"/>
  </w:style>
  <w:style w:type="numbering" w:customStyle="1" w:styleId="WWNum471">
    <w:name w:val="WWNum471"/>
    <w:basedOn w:val="Bezlisty"/>
    <w:rsid w:val="003936BA"/>
  </w:style>
  <w:style w:type="numbering" w:customStyle="1" w:styleId="WWNum521">
    <w:name w:val="WWNum521"/>
    <w:basedOn w:val="Bezlisty"/>
    <w:rsid w:val="003936BA"/>
  </w:style>
  <w:style w:type="numbering" w:customStyle="1" w:styleId="WWNum42">
    <w:name w:val="WWNum42"/>
    <w:basedOn w:val="Bezlisty"/>
    <w:rsid w:val="003936BA"/>
    <w:pPr>
      <w:numPr>
        <w:numId w:val="58"/>
      </w:numPr>
    </w:pPr>
  </w:style>
  <w:style w:type="numbering" w:customStyle="1" w:styleId="WWNum61">
    <w:name w:val="WWNum61"/>
    <w:basedOn w:val="Bezlisty"/>
    <w:rsid w:val="003936BA"/>
    <w:pPr>
      <w:numPr>
        <w:numId w:val="59"/>
      </w:numPr>
    </w:pPr>
  </w:style>
  <w:style w:type="numbering" w:customStyle="1" w:styleId="WWNum54">
    <w:name w:val="WWNum54"/>
    <w:basedOn w:val="Bezlisty"/>
    <w:rsid w:val="003936BA"/>
    <w:pPr>
      <w:numPr>
        <w:numId w:val="60"/>
      </w:numPr>
    </w:pPr>
  </w:style>
  <w:style w:type="numbering" w:customStyle="1" w:styleId="WWNum56">
    <w:name w:val="WWNum56"/>
    <w:basedOn w:val="Bezlisty"/>
    <w:rsid w:val="003936BA"/>
    <w:pPr>
      <w:numPr>
        <w:numId w:val="61"/>
      </w:numPr>
    </w:pPr>
  </w:style>
  <w:style w:type="numbering" w:customStyle="1" w:styleId="WWNum55">
    <w:name w:val="WWNum55"/>
    <w:basedOn w:val="Bezlisty"/>
    <w:rsid w:val="003936BA"/>
    <w:pPr>
      <w:numPr>
        <w:numId w:val="62"/>
      </w:numPr>
    </w:pPr>
  </w:style>
  <w:style w:type="numbering" w:customStyle="1" w:styleId="WWNum57">
    <w:name w:val="WWNum57"/>
    <w:basedOn w:val="Bezlisty"/>
    <w:rsid w:val="003936BA"/>
    <w:pPr>
      <w:numPr>
        <w:numId w:val="63"/>
      </w:numPr>
    </w:pPr>
  </w:style>
  <w:style w:type="numbering" w:customStyle="1" w:styleId="WWNum63">
    <w:name w:val="WWNum63"/>
    <w:basedOn w:val="Bezlisty"/>
    <w:rsid w:val="003936BA"/>
    <w:pPr>
      <w:numPr>
        <w:numId w:val="83"/>
      </w:numPr>
    </w:pPr>
  </w:style>
  <w:style w:type="numbering" w:customStyle="1" w:styleId="WWNum65">
    <w:name w:val="WWNum65"/>
    <w:basedOn w:val="Bezlisty"/>
    <w:rsid w:val="003936BA"/>
    <w:pPr>
      <w:numPr>
        <w:numId w:val="64"/>
      </w:numPr>
    </w:pPr>
  </w:style>
  <w:style w:type="numbering" w:customStyle="1" w:styleId="WWNum53">
    <w:name w:val="WWNum53"/>
    <w:basedOn w:val="Bezlisty"/>
    <w:rsid w:val="003936BA"/>
    <w:pPr>
      <w:numPr>
        <w:numId w:val="65"/>
      </w:numPr>
    </w:pPr>
  </w:style>
  <w:style w:type="numbering" w:customStyle="1" w:styleId="WWNum68">
    <w:name w:val="WWNum68"/>
    <w:basedOn w:val="Bezlisty"/>
    <w:rsid w:val="003936BA"/>
    <w:pPr>
      <w:numPr>
        <w:numId w:val="66"/>
      </w:numPr>
    </w:pPr>
  </w:style>
  <w:style w:type="numbering" w:customStyle="1" w:styleId="WWNum60">
    <w:name w:val="WWNum60"/>
    <w:basedOn w:val="Bezlisty"/>
    <w:rsid w:val="003936BA"/>
    <w:pPr>
      <w:numPr>
        <w:numId w:val="67"/>
      </w:numPr>
    </w:pPr>
  </w:style>
  <w:style w:type="numbering" w:customStyle="1" w:styleId="WWNum58">
    <w:name w:val="WWNum58"/>
    <w:basedOn w:val="Bezlisty"/>
    <w:rsid w:val="003936BA"/>
    <w:pPr>
      <w:numPr>
        <w:numId w:val="68"/>
      </w:numPr>
    </w:pPr>
  </w:style>
  <w:style w:type="numbering" w:customStyle="1" w:styleId="WWNum59">
    <w:name w:val="WWNum59"/>
    <w:basedOn w:val="Bezlisty"/>
    <w:rsid w:val="003936BA"/>
    <w:pPr>
      <w:numPr>
        <w:numId w:val="69"/>
      </w:numPr>
    </w:pPr>
  </w:style>
  <w:style w:type="numbering" w:customStyle="1" w:styleId="WWNum46">
    <w:name w:val="WWNum46"/>
    <w:basedOn w:val="Bezlisty"/>
    <w:rsid w:val="003936BA"/>
    <w:pPr>
      <w:numPr>
        <w:numId w:val="70"/>
      </w:numPr>
    </w:pPr>
  </w:style>
  <w:style w:type="numbering" w:customStyle="1" w:styleId="WWNum45">
    <w:name w:val="WWNum45"/>
    <w:basedOn w:val="Bezlisty"/>
    <w:rsid w:val="003936BA"/>
    <w:pPr>
      <w:numPr>
        <w:numId w:val="71"/>
      </w:numPr>
    </w:pPr>
  </w:style>
  <w:style w:type="numbering" w:customStyle="1" w:styleId="WWNum41">
    <w:name w:val="WWNum41"/>
    <w:basedOn w:val="Bezlisty"/>
    <w:rsid w:val="003936BA"/>
    <w:pPr>
      <w:numPr>
        <w:numId w:val="72"/>
      </w:numPr>
    </w:pPr>
  </w:style>
  <w:style w:type="numbering" w:customStyle="1" w:styleId="WWNum40">
    <w:name w:val="WWNum40"/>
    <w:basedOn w:val="Bezlisty"/>
    <w:rsid w:val="003936BA"/>
    <w:pPr>
      <w:numPr>
        <w:numId w:val="73"/>
      </w:numPr>
    </w:pPr>
  </w:style>
  <w:style w:type="numbering" w:customStyle="1" w:styleId="WWNum38">
    <w:name w:val="WWNum38"/>
    <w:basedOn w:val="Bezlisty"/>
    <w:rsid w:val="003936BA"/>
    <w:pPr>
      <w:numPr>
        <w:numId w:val="74"/>
      </w:numPr>
    </w:pPr>
  </w:style>
  <w:style w:type="numbering" w:customStyle="1" w:styleId="WWNum50">
    <w:name w:val="WWNum50"/>
    <w:basedOn w:val="Bezlisty"/>
    <w:rsid w:val="003936BA"/>
    <w:pPr>
      <w:numPr>
        <w:numId w:val="75"/>
      </w:numPr>
    </w:pPr>
  </w:style>
  <w:style w:type="numbering" w:customStyle="1" w:styleId="WWNum39">
    <w:name w:val="WWNum39"/>
    <w:basedOn w:val="Bezlisty"/>
    <w:rsid w:val="003936BA"/>
    <w:pPr>
      <w:numPr>
        <w:numId w:val="76"/>
      </w:numPr>
    </w:pPr>
  </w:style>
  <w:style w:type="numbering" w:customStyle="1" w:styleId="WWNum43">
    <w:name w:val="WWNum43"/>
    <w:basedOn w:val="Bezlisty"/>
    <w:rsid w:val="003936BA"/>
    <w:pPr>
      <w:numPr>
        <w:numId w:val="77"/>
      </w:numPr>
    </w:pPr>
  </w:style>
  <w:style w:type="numbering" w:customStyle="1" w:styleId="WWNum44">
    <w:name w:val="WWNum44"/>
    <w:basedOn w:val="Bezlisty"/>
    <w:rsid w:val="003936BA"/>
    <w:pPr>
      <w:numPr>
        <w:numId w:val="78"/>
      </w:numPr>
    </w:pPr>
  </w:style>
  <w:style w:type="numbering" w:customStyle="1" w:styleId="WWNum49">
    <w:name w:val="WWNum49"/>
    <w:basedOn w:val="Bezlisty"/>
    <w:rsid w:val="003936BA"/>
    <w:pPr>
      <w:numPr>
        <w:numId w:val="79"/>
      </w:numPr>
    </w:pPr>
  </w:style>
  <w:style w:type="numbering" w:customStyle="1" w:styleId="WWNum70">
    <w:name w:val="WWNum70"/>
    <w:basedOn w:val="Bezlisty"/>
    <w:rsid w:val="003936BA"/>
    <w:pPr>
      <w:numPr>
        <w:numId w:val="80"/>
      </w:numPr>
    </w:pPr>
  </w:style>
  <w:style w:type="numbering" w:customStyle="1" w:styleId="WWNum72">
    <w:name w:val="WWNum72"/>
    <w:basedOn w:val="Bezlisty"/>
    <w:rsid w:val="003936BA"/>
    <w:pPr>
      <w:numPr>
        <w:numId w:val="81"/>
      </w:numPr>
    </w:pPr>
  </w:style>
  <w:style w:type="numbering" w:customStyle="1" w:styleId="WWNum62">
    <w:name w:val="WWNum62"/>
    <w:basedOn w:val="Bezlisty"/>
    <w:rsid w:val="003936BA"/>
    <w:pPr>
      <w:numPr>
        <w:numId w:val="82"/>
      </w:numPr>
    </w:pPr>
  </w:style>
  <w:style w:type="numbering" w:customStyle="1" w:styleId="WWNum71">
    <w:name w:val="WWNum71"/>
    <w:basedOn w:val="Bezlisty"/>
    <w:rsid w:val="003B32DF"/>
    <w:pPr>
      <w:numPr>
        <w:numId w:val="86"/>
      </w:numPr>
    </w:pPr>
  </w:style>
  <w:style w:type="numbering" w:customStyle="1" w:styleId="WWNum74">
    <w:name w:val="WWNum74"/>
    <w:basedOn w:val="Bezlisty"/>
    <w:rsid w:val="003B32DF"/>
    <w:pPr>
      <w:numPr>
        <w:numId w:val="98"/>
      </w:numPr>
    </w:pPr>
  </w:style>
  <w:style w:type="numbering" w:customStyle="1" w:styleId="WWNum86">
    <w:name w:val="WWNum86"/>
    <w:basedOn w:val="Bezlisty"/>
    <w:rsid w:val="003B32DF"/>
    <w:pPr>
      <w:numPr>
        <w:numId w:val="87"/>
      </w:numPr>
    </w:pPr>
  </w:style>
  <w:style w:type="numbering" w:customStyle="1" w:styleId="WWNum87">
    <w:name w:val="WWNum87"/>
    <w:basedOn w:val="Bezlisty"/>
    <w:rsid w:val="003B32DF"/>
    <w:pPr>
      <w:numPr>
        <w:numId w:val="88"/>
      </w:numPr>
    </w:pPr>
  </w:style>
  <w:style w:type="numbering" w:customStyle="1" w:styleId="WWNum88">
    <w:name w:val="WWNum88"/>
    <w:basedOn w:val="Bezlisty"/>
    <w:rsid w:val="003B32DF"/>
    <w:pPr>
      <w:numPr>
        <w:numId w:val="89"/>
      </w:numPr>
    </w:pPr>
  </w:style>
  <w:style w:type="numbering" w:customStyle="1" w:styleId="WWNum89">
    <w:name w:val="WWNum89"/>
    <w:basedOn w:val="Bezlisty"/>
    <w:rsid w:val="003B32DF"/>
    <w:pPr>
      <w:numPr>
        <w:numId w:val="90"/>
      </w:numPr>
    </w:pPr>
  </w:style>
  <w:style w:type="numbering" w:customStyle="1" w:styleId="WWNum91">
    <w:name w:val="WWNum91"/>
    <w:basedOn w:val="Bezlisty"/>
    <w:rsid w:val="003B32DF"/>
    <w:pPr>
      <w:numPr>
        <w:numId w:val="91"/>
      </w:numPr>
    </w:pPr>
  </w:style>
  <w:style w:type="numbering" w:customStyle="1" w:styleId="WWNum92">
    <w:name w:val="WWNum92"/>
    <w:basedOn w:val="Bezlisty"/>
    <w:rsid w:val="003B32DF"/>
    <w:pPr>
      <w:numPr>
        <w:numId w:val="92"/>
      </w:numPr>
    </w:pPr>
  </w:style>
  <w:style w:type="numbering" w:customStyle="1" w:styleId="WWNum93">
    <w:name w:val="WWNum93"/>
    <w:basedOn w:val="Bezlisty"/>
    <w:rsid w:val="003B32DF"/>
    <w:pPr>
      <w:numPr>
        <w:numId w:val="93"/>
      </w:numPr>
    </w:pPr>
  </w:style>
  <w:style w:type="numbering" w:customStyle="1" w:styleId="WWNum94">
    <w:name w:val="WWNum94"/>
    <w:basedOn w:val="Bezlisty"/>
    <w:rsid w:val="003B32DF"/>
    <w:pPr>
      <w:numPr>
        <w:numId w:val="94"/>
      </w:numPr>
    </w:pPr>
  </w:style>
  <w:style w:type="numbering" w:customStyle="1" w:styleId="WWNum95">
    <w:name w:val="WWNum95"/>
    <w:basedOn w:val="Bezlisty"/>
    <w:rsid w:val="003B32DF"/>
    <w:pPr>
      <w:numPr>
        <w:numId w:val="95"/>
      </w:numPr>
    </w:pPr>
  </w:style>
  <w:style w:type="numbering" w:customStyle="1" w:styleId="WWNum103">
    <w:name w:val="WWNum103"/>
    <w:basedOn w:val="Bezlisty"/>
    <w:rsid w:val="003B32DF"/>
    <w:pPr>
      <w:numPr>
        <w:numId w:val="96"/>
      </w:numPr>
    </w:pPr>
  </w:style>
  <w:style w:type="numbering" w:customStyle="1" w:styleId="WWNum961">
    <w:name w:val="WWNum961"/>
    <w:basedOn w:val="Bezlisty"/>
    <w:rsid w:val="00F27CFA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94E52"/>
    <w:rPr>
      <w:color w:val="605E5C"/>
      <w:shd w:val="clear" w:color="auto" w:fill="E1DFDD"/>
    </w:rPr>
  </w:style>
  <w:style w:type="paragraph" w:customStyle="1" w:styleId="Indeks">
    <w:name w:val="Indeks"/>
    <w:basedOn w:val="Normalny"/>
    <w:qFormat/>
    <w:rsid w:val="0066305F"/>
    <w:pPr>
      <w:suppressLineNumbers/>
      <w:suppressAutoHyphens/>
      <w:spacing w:after="200" w:line="276" w:lineRule="auto"/>
      <w:ind w:left="0" w:right="0" w:firstLine="0"/>
      <w:jc w:val="left"/>
    </w:pPr>
    <w:rPr>
      <w:rFonts w:eastAsiaTheme="minorHAnsi" w:cs="Arial"/>
      <w:color w:val="auto"/>
      <w:sz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69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9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ms.ms.gov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E9DDA-B7C5-44EC-B1C3-318C6A7CD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809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or37</dc:creator>
  <cp:keywords/>
  <cp:lastModifiedBy>UG Lyski</cp:lastModifiedBy>
  <cp:revision>9</cp:revision>
  <cp:lastPrinted>2025-12-15T13:20:00Z</cp:lastPrinted>
  <dcterms:created xsi:type="dcterms:W3CDTF">2026-07-29T12:41:00Z</dcterms:created>
  <dcterms:modified xsi:type="dcterms:W3CDTF">2026-08-04T09:59:00Z</dcterms:modified>
</cp:coreProperties>
</file>